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ackground w:color="FFFFFF"/>
  <w:body>
    <w:p w14:paraId="73269D1D" w14:textId="5C68633F" w:rsidR="000B0338" w:rsidRPr="00187850" w:rsidRDefault="00526FAE" w:rsidP="00A23885">
      <w:pPr>
        <w:pStyle w:val="Standard"/>
        <w:spacing w:line="276" w:lineRule="auto"/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</w:pPr>
      <w:r w:rsidRPr="00187850">
        <w:rPr>
          <w:rFonts w:ascii="Times New Roman" w:hAnsi="Times New Roman" w:cs="Times New Roman"/>
          <w:color w:val="000000" w:themeColor="text1"/>
          <w:sz w:val="18"/>
          <w:szCs w:val="18"/>
          <w:highlight w:val="yellow"/>
          <w:shd w:val="clear" w:color="auto" w:fill="FFFFFF"/>
        </w:rPr>
        <w:t xml:space="preserve"> </w:t>
      </w:r>
      <w:r w:rsidR="000B0338" w:rsidRPr="00187850">
        <w:rPr>
          <w:rFonts w:ascii="Times New Roman" w:hAnsi="Times New Roman" w:cs="Times New Roman"/>
          <w:color w:val="000000" w:themeColor="text1"/>
          <w:sz w:val="18"/>
          <w:szCs w:val="18"/>
          <w:highlight w:val="yellow"/>
          <w:shd w:val="clear" w:color="auto" w:fill="FFFFFF"/>
        </w:rPr>
        <w:t>CARTA INTESTATA</w:t>
      </w:r>
    </w:p>
    <w:p w14:paraId="79B237F6" w14:textId="77777777" w:rsidR="00D5204F" w:rsidRPr="00187850" w:rsidRDefault="00D5204F" w:rsidP="00A23885">
      <w:pPr>
        <w:pStyle w:val="Standard"/>
        <w:spacing w:line="276" w:lineRule="auto"/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</w:pPr>
    </w:p>
    <w:p w14:paraId="517E2465" w14:textId="241684AA" w:rsidR="00D5204F" w:rsidRPr="00187850" w:rsidRDefault="00D5204F" w:rsidP="00A23885">
      <w:pPr>
        <w:pStyle w:val="Standard"/>
        <w:spacing w:line="276" w:lineRule="auto"/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</w:pPr>
      <w:r w:rsidRPr="00187850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CONCERTO MANAGEMENT SRL</w:t>
      </w:r>
    </w:p>
    <w:p w14:paraId="19558C53" w14:textId="54F2166F" w:rsidR="00D5204F" w:rsidRPr="00187850" w:rsidRDefault="00D5204F" w:rsidP="00A23885">
      <w:pPr>
        <w:pStyle w:val="Standard"/>
        <w:spacing w:line="276" w:lineRule="auto"/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</w:pPr>
      <w:r w:rsidRPr="00187850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PIAZZA DELLA LIBERTÀ 23 – EDIFICIO CRESCENT</w:t>
      </w:r>
    </w:p>
    <w:p w14:paraId="0672ED73" w14:textId="7C49B345" w:rsidR="00D5204F" w:rsidRPr="00187850" w:rsidRDefault="00D5204F" w:rsidP="00A23885">
      <w:pPr>
        <w:pStyle w:val="Standard"/>
        <w:spacing w:line="276" w:lineRule="auto"/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</w:pPr>
      <w:r w:rsidRPr="00187850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84129 SALERNO (SA)</w:t>
      </w:r>
    </w:p>
    <w:p w14:paraId="2B547100" w14:textId="505CED92" w:rsidR="00D5204F" w:rsidRPr="00187850" w:rsidRDefault="00D5204F" w:rsidP="00A23885">
      <w:pPr>
        <w:pStyle w:val="Standard"/>
        <w:spacing w:line="276" w:lineRule="auto"/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</w:pPr>
      <w:r w:rsidRPr="00187850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C.F. P.IVA 04330320658</w:t>
      </w:r>
    </w:p>
    <w:p w14:paraId="5F9984B1" w14:textId="77777777" w:rsidR="00292F68" w:rsidRPr="00187850" w:rsidRDefault="00292F68" w:rsidP="00A23885">
      <w:pPr>
        <w:pStyle w:val="Standard"/>
        <w:spacing w:line="276" w:lineRule="auto"/>
        <w:rPr>
          <w:rFonts w:ascii="Times New Roman" w:eastAsiaTheme="minorEastAsia" w:hAnsi="Times New Roman" w:cs="Times New Roman"/>
          <w:color w:val="000000" w:themeColor="text1"/>
          <w:kern w:val="0"/>
          <w:sz w:val="18"/>
          <w:szCs w:val="18"/>
          <w:lang w:eastAsia="it-IT"/>
        </w:rPr>
      </w:pPr>
    </w:p>
    <w:p w14:paraId="3C634FFF" w14:textId="77777777" w:rsidR="00454FD2" w:rsidRPr="00187850" w:rsidRDefault="00D8056A" w:rsidP="00A23885">
      <w:pPr>
        <w:snapToGrid w:val="0"/>
        <w:spacing w:line="276" w:lineRule="auto"/>
        <w:ind w:right="-86"/>
        <w:contextualSpacing/>
        <w:jc w:val="right"/>
        <w:rPr>
          <w:color w:val="000000" w:themeColor="text1"/>
          <w:sz w:val="18"/>
          <w:szCs w:val="18"/>
        </w:rPr>
      </w:pPr>
      <w:r w:rsidRPr="00187850">
        <w:rPr>
          <w:color w:val="000000" w:themeColor="text1"/>
          <w:sz w:val="18"/>
          <w:szCs w:val="18"/>
        </w:rPr>
        <w:t>Spett.le Fondazione Ravello</w:t>
      </w:r>
    </w:p>
    <w:p w14:paraId="39690A8D" w14:textId="151550D0" w:rsidR="00D8056A" w:rsidRPr="00187850" w:rsidRDefault="00D8056A" w:rsidP="00187850">
      <w:pPr>
        <w:snapToGrid w:val="0"/>
        <w:spacing w:line="276" w:lineRule="auto"/>
        <w:ind w:right="-86"/>
        <w:contextualSpacing/>
        <w:jc w:val="right"/>
        <w:rPr>
          <w:color w:val="000000" w:themeColor="text1"/>
          <w:sz w:val="18"/>
          <w:szCs w:val="18"/>
        </w:rPr>
      </w:pPr>
      <w:r w:rsidRPr="00187850">
        <w:rPr>
          <w:color w:val="000000" w:themeColor="text1"/>
          <w:sz w:val="18"/>
          <w:szCs w:val="18"/>
          <w:lang w:val="it-IT"/>
        </w:rPr>
        <w:t>Piazza Duomo</w:t>
      </w:r>
      <w:r w:rsidR="00187850" w:rsidRPr="00187850">
        <w:rPr>
          <w:color w:val="000000" w:themeColor="text1"/>
          <w:sz w:val="18"/>
          <w:szCs w:val="18"/>
          <w:lang w:val="it-IT"/>
        </w:rPr>
        <w:t xml:space="preserve"> </w:t>
      </w:r>
      <w:r w:rsidRPr="00187850">
        <w:rPr>
          <w:color w:val="000000" w:themeColor="text1"/>
          <w:sz w:val="18"/>
          <w:szCs w:val="18"/>
        </w:rPr>
        <w:t>84010 Ravello (SA)</w:t>
      </w:r>
    </w:p>
    <w:p w14:paraId="0DC69E1D" w14:textId="3733DFDE" w:rsidR="00D8056A" w:rsidRPr="00187850" w:rsidRDefault="008B16B9" w:rsidP="00A23885">
      <w:pPr>
        <w:snapToGrid w:val="0"/>
        <w:spacing w:line="276" w:lineRule="auto"/>
        <w:ind w:right="-86"/>
        <w:contextualSpacing/>
        <w:jc w:val="right"/>
        <w:rPr>
          <w:color w:val="000000" w:themeColor="text1"/>
          <w:sz w:val="18"/>
          <w:szCs w:val="18"/>
        </w:rPr>
      </w:pPr>
      <w:r w:rsidRPr="00187850">
        <w:rPr>
          <w:color w:val="000000" w:themeColor="text1"/>
          <w:sz w:val="18"/>
          <w:szCs w:val="18"/>
          <w:lang w:val="it-IT"/>
        </w:rPr>
        <w:t>P</w:t>
      </w:r>
      <w:r w:rsidR="00D8056A" w:rsidRPr="00187850">
        <w:rPr>
          <w:color w:val="000000" w:themeColor="text1"/>
          <w:sz w:val="18"/>
          <w:szCs w:val="18"/>
        </w:rPr>
        <w:t>.IVA 03918610654</w:t>
      </w:r>
    </w:p>
    <w:p w14:paraId="07E462DB" w14:textId="77777777" w:rsidR="00231CF8" w:rsidRPr="00187850" w:rsidRDefault="00231CF8" w:rsidP="00A23885">
      <w:pPr>
        <w:spacing w:line="276" w:lineRule="auto"/>
        <w:jc w:val="right"/>
        <w:rPr>
          <w:b/>
          <w:bCs/>
          <w:color w:val="000000" w:themeColor="text1"/>
          <w:sz w:val="18"/>
          <w:szCs w:val="18"/>
          <w:lang w:eastAsia="zh-CN"/>
        </w:rPr>
      </w:pPr>
    </w:p>
    <w:p w14:paraId="73A6F560" w14:textId="77777777" w:rsidR="00251448" w:rsidRPr="00187850" w:rsidRDefault="00251448" w:rsidP="00A23885">
      <w:pPr>
        <w:spacing w:line="276" w:lineRule="auto"/>
        <w:rPr>
          <w:b/>
          <w:bCs/>
          <w:color w:val="000000" w:themeColor="text1"/>
          <w:sz w:val="18"/>
          <w:szCs w:val="18"/>
          <w:lang w:eastAsia="zh-CN"/>
        </w:rPr>
      </w:pPr>
    </w:p>
    <w:p w14:paraId="7B9B7A51" w14:textId="77777777" w:rsidR="00187850" w:rsidRPr="00187850" w:rsidRDefault="00187850" w:rsidP="00187850">
      <w:pPr>
        <w:spacing w:line="276" w:lineRule="auto"/>
        <w:ind w:right="-52"/>
        <w:jc w:val="both"/>
        <w:rPr>
          <w:color w:val="000000" w:themeColor="text1"/>
          <w:sz w:val="18"/>
          <w:szCs w:val="18"/>
        </w:rPr>
      </w:pPr>
      <w:r w:rsidRPr="00187850">
        <w:rPr>
          <w:color w:val="000000" w:themeColor="text1"/>
          <w:sz w:val="18"/>
          <w:szCs w:val="18"/>
        </w:rPr>
        <w:t>RAVELLO FESTIVAL 2026 | PROGETTO RAVELLO 2026 CUP F29I26000210001 ACCORDO PER LA COESIONE DELLA REGIONE CAMPANIA.</w:t>
      </w:r>
      <w:r w:rsidRPr="00187850">
        <w:rPr>
          <w:b/>
          <w:bCs/>
          <w:color w:val="000000" w:themeColor="text1"/>
          <w:sz w:val="18"/>
          <w:szCs w:val="18"/>
        </w:rPr>
        <w:t xml:space="preserve"> </w:t>
      </w:r>
      <w:r w:rsidRPr="00187850">
        <w:rPr>
          <w:color w:val="000000" w:themeColor="text1"/>
          <w:sz w:val="18"/>
          <w:szCs w:val="18"/>
        </w:rPr>
        <w:t>PIANO STRATEGICO CULTURA E TURISMO, ANNUALITÀ 2026, DELIBERA DELLA GIUNTA REGIONALE DELLA CAMPANIA 641/2025 a valere sulle risorse del Fondo di Rotazione ex lege 183/1987 di cui alla DGR n. 108/2025</w:t>
      </w:r>
    </w:p>
    <w:p w14:paraId="37CE2645" w14:textId="77777777" w:rsidR="00187850" w:rsidRPr="00187850" w:rsidRDefault="00187850" w:rsidP="00187850">
      <w:pPr>
        <w:pStyle w:val="NormalWeb"/>
        <w:spacing w:before="0" w:beforeAutospacing="0" w:after="0" w:afterAutospacing="0"/>
        <w:rPr>
          <w:rFonts w:ascii="Times New Roman" w:eastAsia="MS ??" w:hAnsi="Times New Roman"/>
          <w:color w:val="000000" w:themeColor="text1"/>
          <w:sz w:val="18"/>
          <w:szCs w:val="18"/>
          <w:lang w:val="en-IT"/>
        </w:rPr>
      </w:pPr>
    </w:p>
    <w:p w14:paraId="0952E209" w14:textId="60CD1C93" w:rsidR="00187850" w:rsidRPr="00187850" w:rsidRDefault="00187850" w:rsidP="00187850">
      <w:pPr>
        <w:pStyle w:val="NormalWeb"/>
        <w:spacing w:before="0" w:beforeAutospacing="0" w:after="0" w:afterAutospacing="0"/>
        <w:rPr>
          <w:rFonts w:ascii="Times New Roman" w:eastAsia="MS ??" w:hAnsi="Times New Roman"/>
          <w:color w:val="000000" w:themeColor="text1"/>
          <w:sz w:val="18"/>
          <w:szCs w:val="18"/>
          <w:lang w:val="en-IT"/>
        </w:rPr>
      </w:pPr>
      <w:r w:rsidRPr="00187850">
        <w:rPr>
          <w:rFonts w:ascii="Times New Roman" w:eastAsia="MS ??" w:hAnsi="Times New Roman"/>
          <w:color w:val="000000" w:themeColor="text1"/>
          <w:sz w:val="18"/>
          <w:szCs w:val="18"/>
          <w:lang w:val="en-IT"/>
        </w:rPr>
        <w:t>Sabato 29 agosto 2026 Belvedere di Villa Rufolo ore 19.30</w:t>
      </w:r>
    </w:p>
    <w:p w14:paraId="4BB633DB" w14:textId="77777777" w:rsidR="00187850" w:rsidRPr="00187850" w:rsidRDefault="00187850" w:rsidP="00187850">
      <w:pPr>
        <w:pStyle w:val="NormalWeb"/>
        <w:spacing w:before="0" w:beforeAutospacing="0" w:after="0" w:afterAutospacing="0"/>
        <w:rPr>
          <w:rFonts w:ascii="Times New Roman" w:eastAsia="MS ??" w:hAnsi="Times New Roman"/>
          <w:color w:val="000000" w:themeColor="text1"/>
          <w:sz w:val="18"/>
          <w:szCs w:val="18"/>
          <w:lang w:val="en-IT"/>
        </w:rPr>
      </w:pPr>
      <w:r w:rsidRPr="00187850">
        <w:rPr>
          <w:rFonts w:ascii="Times New Roman" w:eastAsia="MS ??" w:hAnsi="Times New Roman"/>
          <w:color w:val="000000" w:themeColor="text1"/>
          <w:sz w:val="18"/>
          <w:szCs w:val="18"/>
          <w:lang w:val="en-IT"/>
        </w:rPr>
        <w:t>Gustav Mahler Jugendorchester</w:t>
      </w:r>
    </w:p>
    <w:p w14:paraId="27F0486E" w14:textId="77777777" w:rsidR="00187850" w:rsidRPr="00187850" w:rsidRDefault="00187850" w:rsidP="00187850">
      <w:pPr>
        <w:pStyle w:val="NormalWeb"/>
        <w:spacing w:before="0" w:beforeAutospacing="0" w:after="0" w:afterAutospacing="0"/>
        <w:rPr>
          <w:rFonts w:ascii="Times New Roman" w:eastAsia="MS ??" w:hAnsi="Times New Roman"/>
          <w:color w:val="000000" w:themeColor="text1"/>
          <w:sz w:val="18"/>
          <w:szCs w:val="18"/>
          <w:lang w:val="en-IT"/>
        </w:rPr>
      </w:pPr>
      <w:r w:rsidRPr="00187850">
        <w:rPr>
          <w:rFonts w:ascii="Times New Roman" w:eastAsia="MS ??" w:hAnsi="Times New Roman"/>
          <w:color w:val="000000" w:themeColor="text1"/>
          <w:sz w:val="18"/>
          <w:szCs w:val="18"/>
          <w:lang w:val="en-IT"/>
        </w:rPr>
        <w:t>direttore Philippe Jordan</w:t>
      </w:r>
    </w:p>
    <w:p w14:paraId="48175EB4" w14:textId="77777777" w:rsidR="00187850" w:rsidRPr="00187850" w:rsidRDefault="00187850" w:rsidP="00187850">
      <w:pPr>
        <w:pStyle w:val="NormalWeb"/>
        <w:spacing w:before="0" w:beforeAutospacing="0" w:after="0" w:afterAutospacing="0"/>
        <w:rPr>
          <w:rFonts w:ascii="Times New Roman" w:eastAsia="MS ??" w:hAnsi="Times New Roman"/>
          <w:color w:val="000000" w:themeColor="text1"/>
          <w:sz w:val="18"/>
          <w:szCs w:val="18"/>
          <w:lang w:val="en-IT"/>
        </w:rPr>
      </w:pPr>
      <w:r w:rsidRPr="00187850">
        <w:rPr>
          <w:rFonts w:ascii="Times New Roman" w:eastAsia="MS ??" w:hAnsi="Times New Roman"/>
          <w:color w:val="000000" w:themeColor="text1"/>
          <w:sz w:val="18"/>
          <w:szCs w:val="18"/>
          <w:lang w:val="en-IT"/>
        </w:rPr>
        <w:t>Richard Wagner, Incantesimo del Venerdì Santo da Parsifal</w:t>
      </w:r>
    </w:p>
    <w:p w14:paraId="439908D1" w14:textId="77777777" w:rsidR="00187850" w:rsidRPr="00187850" w:rsidRDefault="00187850" w:rsidP="00187850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it-IT" w:eastAsia="en-US"/>
        </w:rPr>
      </w:pPr>
      <w:r w:rsidRPr="00187850">
        <w:rPr>
          <w:rFonts w:ascii="Times New Roman" w:eastAsia="MS ??" w:hAnsi="Times New Roman"/>
          <w:color w:val="000000" w:themeColor="text1"/>
          <w:sz w:val="18"/>
          <w:szCs w:val="18"/>
          <w:lang w:val="en-IT"/>
        </w:rPr>
        <w:t>Anton Bruckner, Sinfonia n. 4 “Romantica”</w:t>
      </w:r>
    </w:p>
    <w:p w14:paraId="16596E7F" w14:textId="77777777" w:rsidR="00292F68" w:rsidRPr="00187850" w:rsidRDefault="00292F68" w:rsidP="00A23885">
      <w:pPr>
        <w:snapToGrid w:val="0"/>
        <w:spacing w:line="276" w:lineRule="auto"/>
        <w:ind w:right="-86"/>
        <w:contextualSpacing/>
        <w:jc w:val="both"/>
        <w:rPr>
          <w:color w:val="000000" w:themeColor="text1"/>
          <w:sz w:val="18"/>
          <w:szCs w:val="18"/>
          <w:lang w:val="it-IT"/>
        </w:rPr>
      </w:pPr>
    </w:p>
    <w:p w14:paraId="0D012BA7" w14:textId="30D33A84" w:rsidR="00B2103E" w:rsidRPr="00187850" w:rsidRDefault="00B2103E" w:rsidP="00A23885">
      <w:pPr>
        <w:snapToGrid w:val="0"/>
        <w:spacing w:line="276" w:lineRule="auto"/>
        <w:ind w:right="-86"/>
        <w:contextualSpacing/>
        <w:jc w:val="both"/>
        <w:rPr>
          <w:b/>
          <w:bCs/>
          <w:color w:val="000000" w:themeColor="text1"/>
          <w:sz w:val="18"/>
          <w:szCs w:val="18"/>
        </w:rPr>
      </w:pPr>
      <w:r w:rsidRPr="00187850">
        <w:rPr>
          <w:b/>
          <w:bCs/>
          <w:color w:val="000000" w:themeColor="text1"/>
          <w:sz w:val="18"/>
          <w:szCs w:val="18"/>
        </w:rPr>
        <w:t xml:space="preserve">OFFERTA ECONOMICA </w:t>
      </w:r>
    </w:p>
    <w:p w14:paraId="7AB36652" w14:textId="528C5F70" w:rsidR="00DC6DFE" w:rsidRPr="00187850" w:rsidRDefault="00E97810" w:rsidP="00187850">
      <w:pPr>
        <w:pStyle w:val="NormalWeb"/>
        <w:spacing w:before="0" w:beforeAutospacing="0" w:after="0" w:afterAutospacing="0"/>
        <w:jc w:val="both"/>
        <w:rPr>
          <w:rFonts w:eastAsia="SimSun"/>
          <w:bCs/>
          <w:iCs/>
          <w:color w:val="000000" w:themeColor="text1"/>
          <w:kern w:val="3"/>
          <w:sz w:val="18"/>
          <w:szCs w:val="18"/>
          <w:lang w:val="it-IT" w:eastAsia="en-US"/>
        </w:rPr>
      </w:pPr>
      <w:r w:rsidRPr="00187850">
        <w:rPr>
          <w:color w:val="000000" w:themeColor="text1"/>
          <w:sz w:val="18"/>
          <w:szCs w:val="18"/>
          <w:lang w:val="it-IT"/>
        </w:rPr>
        <w:t>Facendo seguito alla vostra lettera di invito</w:t>
      </w:r>
      <w:r w:rsidR="00DC6DFE" w:rsidRPr="00187850">
        <w:rPr>
          <w:color w:val="000000" w:themeColor="text1"/>
          <w:sz w:val="18"/>
          <w:szCs w:val="18"/>
          <w:lang w:val="it-IT"/>
        </w:rPr>
        <w:t xml:space="preserve"> prot. </w:t>
      </w:r>
      <w:r w:rsidR="009D3BAD" w:rsidRPr="00187850">
        <w:rPr>
          <w:color w:val="000000" w:themeColor="text1"/>
          <w:sz w:val="18"/>
          <w:szCs w:val="18"/>
          <w:lang w:val="it-IT"/>
        </w:rPr>
        <w:t xml:space="preserve">nr. </w:t>
      </w:r>
      <w:r w:rsidR="00187850" w:rsidRPr="00187850">
        <w:rPr>
          <w:color w:val="000000" w:themeColor="text1"/>
          <w:sz w:val="18"/>
          <w:szCs w:val="18"/>
          <w:lang w:val="it-IT"/>
        </w:rPr>
        <w:t>____</w:t>
      </w:r>
      <w:r w:rsidR="003A5ADA" w:rsidRPr="00187850">
        <w:rPr>
          <w:color w:val="000000" w:themeColor="text1"/>
          <w:sz w:val="18"/>
          <w:szCs w:val="18"/>
          <w:lang w:val="it-IT"/>
        </w:rPr>
        <w:t>/</w:t>
      </w:r>
      <w:r w:rsidR="009D3BAD" w:rsidRPr="00187850">
        <w:rPr>
          <w:color w:val="000000" w:themeColor="text1"/>
          <w:sz w:val="18"/>
          <w:szCs w:val="18"/>
          <w:lang w:val="it-IT"/>
        </w:rPr>
        <w:t>202</w:t>
      </w:r>
      <w:r w:rsidR="00187850" w:rsidRPr="00187850">
        <w:rPr>
          <w:color w:val="000000" w:themeColor="text1"/>
          <w:sz w:val="18"/>
          <w:szCs w:val="18"/>
          <w:lang w:val="it-IT"/>
        </w:rPr>
        <w:t>6</w:t>
      </w:r>
      <w:r w:rsidRPr="00187850">
        <w:rPr>
          <w:color w:val="000000" w:themeColor="text1"/>
          <w:sz w:val="18"/>
          <w:szCs w:val="18"/>
          <w:lang w:val="it-IT"/>
        </w:rPr>
        <w:t xml:space="preserve">, confermiamo la </w:t>
      </w:r>
      <w:r w:rsidR="00D8056A" w:rsidRPr="00187850">
        <w:rPr>
          <w:color w:val="000000" w:themeColor="text1"/>
          <w:sz w:val="18"/>
          <w:szCs w:val="18"/>
          <w:lang w:val="it-IT"/>
        </w:rPr>
        <w:t>partecipazione dell</w:t>
      </w:r>
      <w:r w:rsidR="00B2103E" w:rsidRPr="00187850">
        <w:rPr>
          <w:color w:val="000000" w:themeColor="text1"/>
          <w:sz w:val="18"/>
          <w:szCs w:val="18"/>
          <w:lang w:val="it-IT"/>
        </w:rPr>
        <w:t>a “</w:t>
      </w:r>
      <w:r w:rsidR="00187850" w:rsidRPr="00187850">
        <w:rPr>
          <w:rFonts w:ascii="Times New Roman" w:eastAsia="MS ??" w:hAnsi="Times New Roman"/>
          <w:color w:val="000000" w:themeColor="text1"/>
          <w:sz w:val="18"/>
          <w:szCs w:val="18"/>
          <w:lang w:val="en-IT"/>
        </w:rPr>
        <w:t>Gustav Mahler Jugendorchester</w:t>
      </w:r>
      <w:r w:rsidR="009D5F71" w:rsidRPr="00187850">
        <w:rPr>
          <w:color w:val="000000" w:themeColor="text1"/>
          <w:sz w:val="18"/>
          <w:szCs w:val="18"/>
          <w:lang w:val="it-IT"/>
        </w:rPr>
        <w:t xml:space="preserve">” </w:t>
      </w:r>
      <w:r w:rsidR="00454FD2" w:rsidRPr="00187850">
        <w:rPr>
          <w:rFonts w:eastAsiaTheme="minorHAnsi"/>
          <w:color w:val="000000" w:themeColor="text1"/>
          <w:sz w:val="18"/>
          <w:szCs w:val="18"/>
          <w:lang w:val="it-IT" w:eastAsia="en-US"/>
        </w:rPr>
        <w:t>e del</w:t>
      </w:r>
      <w:r w:rsidR="00292F68" w:rsidRPr="00187850">
        <w:rPr>
          <w:rFonts w:eastAsiaTheme="minorHAnsi"/>
          <w:color w:val="000000" w:themeColor="text1"/>
          <w:sz w:val="18"/>
          <w:szCs w:val="18"/>
          <w:lang w:val="it-IT" w:eastAsia="en-US"/>
        </w:rPr>
        <w:t xml:space="preserve"> direttore d’orchestra </w:t>
      </w:r>
      <w:r w:rsidR="00292F68" w:rsidRPr="00187850">
        <w:rPr>
          <w:color w:val="000000" w:themeColor="text1"/>
          <w:sz w:val="18"/>
          <w:szCs w:val="18"/>
          <w:lang w:val="it-IT"/>
        </w:rPr>
        <w:t>“</w:t>
      </w:r>
      <w:r w:rsidR="00187850" w:rsidRPr="00187850">
        <w:rPr>
          <w:rFonts w:ascii="Times New Roman" w:eastAsia="MS ??" w:hAnsi="Times New Roman"/>
          <w:color w:val="000000" w:themeColor="text1"/>
          <w:sz w:val="18"/>
          <w:szCs w:val="18"/>
          <w:lang w:val="en-IT"/>
        </w:rPr>
        <w:t>Philippe Jordan</w:t>
      </w:r>
      <w:r w:rsidR="00292F68" w:rsidRPr="00187850">
        <w:rPr>
          <w:rFonts w:eastAsia="SimSun"/>
          <w:bCs/>
          <w:iCs/>
          <w:color w:val="000000" w:themeColor="text1"/>
          <w:kern w:val="3"/>
          <w:sz w:val="18"/>
          <w:szCs w:val="18"/>
          <w:lang w:val="it-IT" w:eastAsia="en-US"/>
        </w:rPr>
        <w:t xml:space="preserve">” </w:t>
      </w:r>
      <w:r w:rsidR="00097AB1" w:rsidRPr="00187850">
        <w:rPr>
          <w:rFonts w:eastAsia="SimSun"/>
          <w:bCs/>
          <w:iCs/>
          <w:color w:val="000000" w:themeColor="text1"/>
          <w:kern w:val="3"/>
          <w:sz w:val="18"/>
          <w:szCs w:val="18"/>
          <w:lang w:val="it-IT" w:eastAsia="en-US"/>
        </w:rPr>
        <w:t xml:space="preserve">nell’ambito del seguente </w:t>
      </w:r>
      <w:r w:rsidR="00454FD2" w:rsidRPr="00187850">
        <w:rPr>
          <w:rFonts w:eastAsia="SimSun"/>
          <w:bCs/>
          <w:iCs/>
          <w:color w:val="000000" w:themeColor="text1"/>
          <w:kern w:val="3"/>
          <w:sz w:val="18"/>
          <w:szCs w:val="18"/>
          <w:lang w:val="it-IT" w:eastAsia="en-US"/>
        </w:rPr>
        <w:t>concerto</w:t>
      </w:r>
      <w:r w:rsidR="00097AB1" w:rsidRPr="00187850">
        <w:rPr>
          <w:rFonts w:eastAsia="SimSun"/>
          <w:bCs/>
          <w:iCs/>
          <w:color w:val="000000" w:themeColor="text1"/>
          <w:kern w:val="3"/>
          <w:sz w:val="18"/>
          <w:szCs w:val="18"/>
          <w:lang w:val="it-IT" w:eastAsia="en-US"/>
        </w:rPr>
        <w:t>:</w:t>
      </w:r>
    </w:p>
    <w:p w14:paraId="755951AC" w14:textId="77777777" w:rsidR="00292F68" w:rsidRPr="00187850" w:rsidRDefault="00292F68" w:rsidP="00187850">
      <w:pPr>
        <w:snapToGrid w:val="0"/>
        <w:spacing w:line="276" w:lineRule="auto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1E4D1A5D" w14:textId="77777777" w:rsidR="00187850" w:rsidRPr="00187850" w:rsidRDefault="00187850" w:rsidP="00187850">
      <w:pPr>
        <w:pStyle w:val="NormalWeb"/>
        <w:spacing w:before="0" w:beforeAutospacing="0" w:after="0" w:afterAutospacing="0"/>
        <w:jc w:val="both"/>
        <w:rPr>
          <w:rFonts w:ascii="Times New Roman" w:eastAsia="MS ??" w:hAnsi="Times New Roman"/>
          <w:color w:val="000000" w:themeColor="text1"/>
          <w:sz w:val="18"/>
          <w:szCs w:val="18"/>
          <w:lang w:val="en-IT"/>
        </w:rPr>
      </w:pPr>
      <w:r w:rsidRPr="00187850">
        <w:rPr>
          <w:rFonts w:ascii="Times New Roman" w:eastAsia="MS ??" w:hAnsi="Times New Roman"/>
          <w:color w:val="000000" w:themeColor="text1"/>
          <w:sz w:val="18"/>
          <w:szCs w:val="18"/>
          <w:lang w:val="en-IT"/>
        </w:rPr>
        <w:t>Sabato 29 agosto 2026 Belvedere di Villa Rufolo ore 19.30</w:t>
      </w:r>
    </w:p>
    <w:p w14:paraId="0EF91DCE" w14:textId="77777777" w:rsidR="00187850" w:rsidRPr="00187850" w:rsidRDefault="00187850" w:rsidP="00187850">
      <w:pPr>
        <w:pStyle w:val="NormalWeb"/>
        <w:spacing w:before="0" w:beforeAutospacing="0" w:after="0" w:afterAutospacing="0"/>
        <w:jc w:val="both"/>
        <w:rPr>
          <w:rFonts w:ascii="Times New Roman" w:eastAsia="MS ??" w:hAnsi="Times New Roman"/>
          <w:color w:val="000000" w:themeColor="text1"/>
          <w:sz w:val="18"/>
          <w:szCs w:val="18"/>
          <w:lang w:val="en-IT"/>
        </w:rPr>
      </w:pPr>
      <w:r w:rsidRPr="00187850">
        <w:rPr>
          <w:rFonts w:ascii="Times New Roman" w:eastAsia="MS ??" w:hAnsi="Times New Roman"/>
          <w:color w:val="000000" w:themeColor="text1"/>
          <w:sz w:val="18"/>
          <w:szCs w:val="18"/>
          <w:lang w:val="en-IT"/>
        </w:rPr>
        <w:t>Gustav Mahler Jugendorchester</w:t>
      </w:r>
    </w:p>
    <w:p w14:paraId="05F92E46" w14:textId="77777777" w:rsidR="00187850" w:rsidRPr="00187850" w:rsidRDefault="00187850" w:rsidP="00187850">
      <w:pPr>
        <w:pStyle w:val="NormalWeb"/>
        <w:spacing w:before="0" w:beforeAutospacing="0" w:after="0" w:afterAutospacing="0"/>
        <w:jc w:val="both"/>
        <w:rPr>
          <w:rFonts w:ascii="Times New Roman" w:eastAsia="MS ??" w:hAnsi="Times New Roman"/>
          <w:color w:val="000000" w:themeColor="text1"/>
          <w:sz w:val="18"/>
          <w:szCs w:val="18"/>
          <w:lang w:val="en-IT"/>
        </w:rPr>
      </w:pPr>
      <w:r w:rsidRPr="00187850">
        <w:rPr>
          <w:rFonts w:ascii="Times New Roman" w:eastAsia="MS ??" w:hAnsi="Times New Roman"/>
          <w:color w:val="000000" w:themeColor="text1"/>
          <w:sz w:val="18"/>
          <w:szCs w:val="18"/>
          <w:lang w:val="en-IT"/>
        </w:rPr>
        <w:t>direttore Philippe Jordan</w:t>
      </w:r>
    </w:p>
    <w:p w14:paraId="4370DD04" w14:textId="77777777" w:rsidR="00187850" w:rsidRPr="00187850" w:rsidRDefault="00187850" w:rsidP="00187850">
      <w:pPr>
        <w:pStyle w:val="NormalWeb"/>
        <w:spacing w:before="0" w:beforeAutospacing="0" w:after="0" w:afterAutospacing="0"/>
        <w:jc w:val="both"/>
        <w:rPr>
          <w:rFonts w:ascii="Times New Roman" w:eastAsia="MS ??" w:hAnsi="Times New Roman"/>
          <w:color w:val="000000" w:themeColor="text1"/>
          <w:sz w:val="18"/>
          <w:szCs w:val="18"/>
          <w:lang w:val="en-IT"/>
        </w:rPr>
      </w:pPr>
      <w:r w:rsidRPr="00187850">
        <w:rPr>
          <w:rFonts w:ascii="Times New Roman" w:eastAsia="MS ??" w:hAnsi="Times New Roman"/>
          <w:color w:val="000000" w:themeColor="text1"/>
          <w:sz w:val="18"/>
          <w:szCs w:val="18"/>
          <w:lang w:val="en-IT"/>
        </w:rPr>
        <w:t>Richard Wagner, Incantesimo del Venerdì Santo da Parsifal</w:t>
      </w:r>
    </w:p>
    <w:p w14:paraId="5BDBB506" w14:textId="77777777" w:rsidR="00187850" w:rsidRPr="00187850" w:rsidRDefault="00187850" w:rsidP="00187850">
      <w:pPr>
        <w:pStyle w:val="NormalWeb"/>
        <w:spacing w:before="0" w:beforeAutospacing="0" w:after="0" w:afterAutospacing="0"/>
        <w:jc w:val="both"/>
        <w:rPr>
          <w:rFonts w:ascii="Times New Roman" w:eastAsiaTheme="minorHAnsi" w:hAnsi="Times New Roman"/>
          <w:sz w:val="18"/>
          <w:szCs w:val="18"/>
          <w:lang w:val="it-IT" w:eastAsia="en-US"/>
        </w:rPr>
      </w:pPr>
      <w:r w:rsidRPr="00187850">
        <w:rPr>
          <w:rFonts w:ascii="Times New Roman" w:eastAsia="MS ??" w:hAnsi="Times New Roman"/>
          <w:color w:val="000000" w:themeColor="text1"/>
          <w:sz w:val="18"/>
          <w:szCs w:val="18"/>
          <w:lang w:val="en-IT"/>
        </w:rPr>
        <w:t>Anton Bruckner, Sinfonia n. 4 “Romantica”</w:t>
      </w:r>
    </w:p>
    <w:p w14:paraId="0ED1C586" w14:textId="77777777" w:rsidR="00292F68" w:rsidRPr="00187850" w:rsidRDefault="00292F68" w:rsidP="00187850">
      <w:pPr>
        <w:snapToGrid w:val="0"/>
        <w:spacing w:line="276" w:lineRule="auto"/>
        <w:ind w:right="-86"/>
        <w:contextualSpacing/>
        <w:jc w:val="both"/>
        <w:rPr>
          <w:color w:val="000000" w:themeColor="text1"/>
          <w:sz w:val="18"/>
          <w:szCs w:val="18"/>
          <w:lang w:val="it-IT"/>
        </w:rPr>
      </w:pPr>
    </w:p>
    <w:p w14:paraId="3C423ED2" w14:textId="54342E20" w:rsidR="003C7F8A" w:rsidRPr="00187850" w:rsidRDefault="003C7F8A" w:rsidP="00187850">
      <w:pPr>
        <w:pStyle w:val="elementtoproof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18"/>
          <w:szCs w:val="18"/>
        </w:rPr>
      </w:pPr>
      <w:r w:rsidRPr="00187850">
        <w:rPr>
          <w:color w:val="000000" w:themeColor="text1"/>
          <w:sz w:val="18"/>
          <w:szCs w:val="18"/>
          <w:u w:val="single"/>
        </w:rPr>
        <w:t>Condizioni economiche</w:t>
      </w:r>
      <w:r w:rsidRPr="00187850">
        <w:rPr>
          <w:color w:val="000000" w:themeColor="text1"/>
          <w:sz w:val="18"/>
          <w:szCs w:val="18"/>
        </w:rPr>
        <w:t xml:space="preserve">: Euro </w:t>
      </w:r>
      <w:r w:rsidR="00187850" w:rsidRPr="00187850">
        <w:rPr>
          <w:color w:val="000000" w:themeColor="text1"/>
          <w:sz w:val="18"/>
          <w:szCs w:val="18"/>
        </w:rPr>
        <w:t>___________</w:t>
      </w:r>
      <w:r w:rsidRPr="00187850">
        <w:rPr>
          <w:color w:val="000000" w:themeColor="text1"/>
          <w:sz w:val="18"/>
          <w:szCs w:val="18"/>
        </w:rPr>
        <w:t>,00 più IVA.</w:t>
      </w:r>
    </w:p>
    <w:p w14:paraId="5470DD5F" w14:textId="5CFAFDC2" w:rsidR="003C7F8A" w:rsidRPr="00187850" w:rsidRDefault="003C7F8A" w:rsidP="00187850">
      <w:pPr>
        <w:pStyle w:val="elementtoproof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18"/>
          <w:szCs w:val="18"/>
        </w:rPr>
      </w:pPr>
      <w:r w:rsidRPr="00187850">
        <w:rPr>
          <w:color w:val="000000" w:themeColor="text1"/>
          <w:sz w:val="18"/>
          <w:szCs w:val="18"/>
        </w:rPr>
        <w:t xml:space="preserve">L’importo include il compenso per </w:t>
      </w:r>
      <w:r w:rsidR="00D5204F" w:rsidRPr="00187850">
        <w:rPr>
          <w:color w:val="000000" w:themeColor="text1"/>
          <w:sz w:val="18"/>
          <w:szCs w:val="18"/>
        </w:rPr>
        <w:t>Orchestra, Direttore e personale a diverso titolo impiegato nell’evento</w:t>
      </w:r>
      <w:r w:rsidRPr="00187850">
        <w:rPr>
          <w:color w:val="000000" w:themeColor="text1"/>
          <w:sz w:val="18"/>
          <w:szCs w:val="18"/>
        </w:rPr>
        <w:t>, le spese per i viaggi, transfer locali, pernottamenti</w:t>
      </w:r>
      <w:r w:rsidR="00D5204F" w:rsidRPr="00187850">
        <w:rPr>
          <w:color w:val="000000" w:themeColor="text1"/>
          <w:sz w:val="18"/>
          <w:szCs w:val="18"/>
        </w:rPr>
        <w:t>, parcheggio camion strumenti.</w:t>
      </w:r>
    </w:p>
    <w:p w14:paraId="479F7CFC" w14:textId="77777777" w:rsidR="003C7F8A" w:rsidRPr="00187850" w:rsidRDefault="003C7F8A" w:rsidP="00187850">
      <w:pPr>
        <w:pStyle w:val="elementtoproof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18"/>
          <w:szCs w:val="18"/>
        </w:rPr>
      </w:pPr>
    </w:p>
    <w:p w14:paraId="403B399C" w14:textId="77777777" w:rsidR="00D5204F" w:rsidRPr="00187850" w:rsidRDefault="003C7F8A" w:rsidP="00187850">
      <w:pPr>
        <w:pStyle w:val="elementtoproof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18"/>
          <w:szCs w:val="18"/>
        </w:rPr>
      </w:pPr>
      <w:r w:rsidRPr="00187850">
        <w:rPr>
          <w:color w:val="000000" w:themeColor="text1"/>
          <w:sz w:val="18"/>
          <w:szCs w:val="18"/>
        </w:rPr>
        <w:t>Restano a carico della Fondazione</w:t>
      </w:r>
      <w:r w:rsidR="00615024" w:rsidRPr="00187850">
        <w:rPr>
          <w:color w:val="000000" w:themeColor="text1"/>
          <w:sz w:val="18"/>
          <w:szCs w:val="18"/>
        </w:rPr>
        <w:t xml:space="preserve"> </w:t>
      </w:r>
      <w:r w:rsidRPr="00187850">
        <w:rPr>
          <w:color w:val="000000" w:themeColor="text1"/>
          <w:sz w:val="18"/>
          <w:szCs w:val="18"/>
        </w:rPr>
        <w:t>le seguenti spese:</w:t>
      </w:r>
    </w:p>
    <w:p w14:paraId="1E02407E" w14:textId="77777777" w:rsidR="00D5204F" w:rsidRPr="00187850" w:rsidRDefault="003C7F8A" w:rsidP="00187850">
      <w:pPr>
        <w:pStyle w:val="elementtoproof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18"/>
          <w:szCs w:val="18"/>
        </w:rPr>
      </w:pPr>
      <w:r w:rsidRPr="00187850">
        <w:rPr>
          <w:color w:val="000000" w:themeColor="text1"/>
          <w:sz w:val="18"/>
          <w:szCs w:val="18"/>
        </w:rPr>
        <w:t>scheda tecnica (pedane, sedie, leggii</w:t>
      </w:r>
      <w:r w:rsidR="00D5204F" w:rsidRPr="00187850">
        <w:rPr>
          <w:color w:val="000000" w:themeColor="text1"/>
          <w:sz w:val="18"/>
          <w:szCs w:val="18"/>
        </w:rPr>
        <w:t xml:space="preserve"> per Orchestra e Direttore);</w:t>
      </w:r>
    </w:p>
    <w:p w14:paraId="1A67ABA0" w14:textId="568A4C15" w:rsidR="003C7F8A" w:rsidRPr="00187850" w:rsidRDefault="00B87081" w:rsidP="00187850">
      <w:pPr>
        <w:pStyle w:val="elementtoproof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18"/>
          <w:szCs w:val="18"/>
        </w:rPr>
      </w:pPr>
      <w:r w:rsidRPr="00187850">
        <w:rPr>
          <w:color w:val="000000" w:themeColor="text1"/>
          <w:sz w:val="18"/>
          <w:szCs w:val="18"/>
        </w:rPr>
        <w:t>s</w:t>
      </w:r>
      <w:r w:rsidR="003C7F8A" w:rsidRPr="00187850">
        <w:rPr>
          <w:color w:val="000000" w:themeColor="text1"/>
          <w:sz w:val="18"/>
          <w:szCs w:val="18"/>
        </w:rPr>
        <w:t>pese organizzative in loco e Diritti Siae.</w:t>
      </w:r>
    </w:p>
    <w:p w14:paraId="7E6A382C" w14:textId="77777777" w:rsidR="00104A55" w:rsidRPr="00187850" w:rsidRDefault="00104A55" w:rsidP="00A23885">
      <w:pPr>
        <w:spacing w:line="276" w:lineRule="auto"/>
        <w:ind w:right="-86"/>
        <w:rPr>
          <w:color w:val="000000" w:themeColor="text1"/>
          <w:sz w:val="18"/>
          <w:szCs w:val="18"/>
          <w:lang w:eastAsia="en-US"/>
        </w:rPr>
      </w:pPr>
    </w:p>
    <w:p w14:paraId="5CDC4B89" w14:textId="11E7A323" w:rsidR="00D00620" w:rsidRPr="00187850" w:rsidRDefault="00D00620" w:rsidP="00A23885">
      <w:pPr>
        <w:spacing w:line="276" w:lineRule="auto"/>
        <w:ind w:right="-86"/>
        <w:rPr>
          <w:color w:val="000000" w:themeColor="text1"/>
          <w:sz w:val="18"/>
          <w:szCs w:val="18"/>
          <w:lang w:eastAsia="en-US"/>
        </w:rPr>
      </w:pPr>
      <w:r w:rsidRPr="00187850">
        <w:rPr>
          <w:color w:val="000000" w:themeColor="text1"/>
          <w:sz w:val="18"/>
          <w:szCs w:val="18"/>
          <w:lang w:eastAsia="en-US"/>
        </w:rPr>
        <w:t xml:space="preserve">Si allegano: </w:t>
      </w:r>
    </w:p>
    <w:p w14:paraId="78D59678" w14:textId="3AA394B1" w:rsidR="00F97AFD" w:rsidRPr="00187850" w:rsidRDefault="00F97AFD" w:rsidP="00A23885">
      <w:pPr>
        <w:pStyle w:val="ListParagraph"/>
        <w:numPr>
          <w:ilvl w:val="0"/>
          <w:numId w:val="25"/>
        </w:numPr>
        <w:spacing w:line="276" w:lineRule="auto"/>
        <w:ind w:right="-86"/>
        <w:rPr>
          <w:color w:val="000000" w:themeColor="text1"/>
          <w:sz w:val="18"/>
          <w:szCs w:val="18"/>
          <w:lang w:eastAsia="en-US"/>
        </w:rPr>
      </w:pPr>
      <w:r w:rsidRPr="00187850">
        <w:rPr>
          <w:color w:val="000000" w:themeColor="text1"/>
          <w:sz w:val="18"/>
          <w:szCs w:val="18"/>
          <w:lang w:eastAsia="en-US"/>
        </w:rPr>
        <w:t>Dichiarazione ex artt. 94 e ss del D.Lgs. 36/2023;</w:t>
      </w:r>
    </w:p>
    <w:p w14:paraId="23C60D2D" w14:textId="2C280AB5" w:rsidR="00A5609E" w:rsidRPr="00187850" w:rsidRDefault="00A5609E" w:rsidP="00A23885">
      <w:pPr>
        <w:pStyle w:val="ListParagraph"/>
        <w:numPr>
          <w:ilvl w:val="0"/>
          <w:numId w:val="25"/>
        </w:numPr>
        <w:spacing w:line="276" w:lineRule="auto"/>
        <w:ind w:right="-86"/>
        <w:rPr>
          <w:color w:val="000000" w:themeColor="text1"/>
          <w:sz w:val="18"/>
          <w:szCs w:val="18"/>
          <w:lang w:eastAsia="en-US"/>
        </w:rPr>
      </w:pPr>
      <w:r w:rsidRPr="00187850">
        <w:rPr>
          <w:color w:val="000000" w:themeColor="text1"/>
          <w:sz w:val="18"/>
          <w:szCs w:val="18"/>
          <w:lang w:eastAsia="en-US"/>
        </w:rPr>
        <w:t>Dichiarazione di rappresentanza artistica</w:t>
      </w:r>
      <w:r w:rsidR="00231CF8" w:rsidRPr="00187850">
        <w:rPr>
          <w:color w:val="000000" w:themeColor="text1"/>
          <w:sz w:val="18"/>
          <w:szCs w:val="18"/>
          <w:lang w:eastAsia="en-US"/>
        </w:rPr>
        <w:t>;</w:t>
      </w:r>
    </w:p>
    <w:p w14:paraId="0C2E5474" w14:textId="2D56F463" w:rsidR="00D00620" w:rsidRPr="00187850" w:rsidRDefault="00D00620" w:rsidP="00A23885">
      <w:pPr>
        <w:pStyle w:val="ListParagraph"/>
        <w:numPr>
          <w:ilvl w:val="0"/>
          <w:numId w:val="25"/>
        </w:numPr>
        <w:spacing w:line="276" w:lineRule="auto"/>
        <w:ind w:right="-86"/>
        <w:rPr>
          <w:color w:val="000000" w:themeColor="text1"/>
          <w:sz w:val="18"/>
          <w:szCs w:val="18"/>
          <w:lang w:eastAsia="en-US"/>
        </w:rPr>
      </w:pPr>
      <w:r w:rsidRPr="00187850">
        <w:rPr>
          <w:color w:val="000000" w:themeColor="text1"/>
          <w:sz w:val="18"/>
          <w:szCs w:val="18"/>
          <w:lang w:eastAsia="en-US"/>
        </w:rPr>
        <w:t xml:space="preserve">Breve </w:t>
      </w:r>
      <w:r w:rsidR="003C7F8A" w:rsidRPr="00187850">
        <w:rPr>
          <w:color w:val="000000" w:themeColor="text1"/>
          <w:sz w:val="18"/>
          <w:szCs w:val="18"/>
          <w:lang w:eastAsia="en-US"/>
        </w:rPr>
        <w:t xml:space="preserve">presentazione della </w:t>
      </w:r>
      <w:r w:rsidR="00D5204F" w:rsidRPr="00187850">
        <w:rPr>
          <w:color w:val="000000" w:themeColor="text1"/>
          <w:sz w:val="18"/>
          <w:szCs w:val="18"/>
          <w:lang w:eastAsia="en-US"/>
        </w:rPr>
        <w:t>Concerto Management</w:t>
      </w:r>
      <w:r w:rsidR="003C7F8A" w:rsidRPr="00187850">
        <w:rPr>
          <w:color w:val="000000" w:themeColor="text1"/>
          <w:sz w:val="18"/>
          <w:szCs w:val="18"/>
          <w:lang w:eastAsia="en-US"/>
        </w:rPr>
        <w:t>;</w:t>
      </w:r>
    </w:p>
    <w:p w14:paraId="4277B50E" w14:textId="42646E67" w:rsidR="00193AE9" w:rsidRPr="00187850" w:rsidRDefault="00E723EF" w:rsidP="00A23885">
      <w:pPr>
        <w:pStyle w:val="ListParagraph"/>
        <w:numPr>
          <w:ilvl w:val="0"/>
          <w:numId w:val="25"/>
        </w:numPr>
        <w:spacing w:line="276" w:lineRule="auto"/>
        <w:ind w:right="-86"/>
        <w:rPr>
          <w:color w:val="000000" w:themeColor="text1"/>
          <w:sz w:val="18"/>
          <w:szCs w:val="18"/>
          <w:lang w:eastAsia="en-US"/>
        </w:rPr>
      </w:pPr>
      <w:r w:rsidRPr="00187850">
        <w:rPr>
          <w:color w:val="000000" w:themeColor="text1"/>
          <w:sz w:val="18"/>
          <w:szCs w:val="18"/>
          <w:lang w:eastAsia="en-US"/>
        </w:rPr>
        <w:t>Biografia dell’Orchestra e del</w:t>
      </w:r>
      <w:r w:rsidR="00292F68" w:rsidRPr="00187850">
        <w:rPr>
          <w:color w:val="000000" w:themeColor="text1"/>
          <w:sz w:val="18"/>
          <w:szCs w:val="18"/>
          <w:lang w:eastAsia="en-US"/>
        </w:rPr>
        <w:t xml:space="preserve"> direttore d’orchestra</w:t>
      </w:r>
      <w:r w:rsidR="00193AE9" w:rsidRPr="00187850">
        <w:rPr>
          <w:color w:val="000000" w:themeColor="text1"/>
          <w:sz w:val="18"/>
          <w:szCs w:val="18"/>
          <w:lang w:eastAsia="en-US"/>
        </w:rPr>
        <w:t>;</w:t>
      </w:r>
    </w:p>
    <w:p w14:paraId="2439C188" w14:textId="610BA279" w:rsidR="00B83171" w:rsidRPr="00187850" w:rsidRDefault="00B83171" w:rsidP="00A23885">
      <w:pPr>
        <w:pStyle w:val="ListParagraph"/>
        <w:numPr>
          <w:ilvl w:val="0"/>
          <w:numId w:val="25"/>
        </w:numPr>
        <w:spacing w:line="276" w:lineRule="auto"/>
        <w:ind w:right="-86"/>
        <w:rPr>
          <w:color w:val="000000" w:themeColor="text1"/>
          <w:sz w:val="18"/>
          <w:szCs w:val="18"/>
          <w:lang w:eastAsia="en-US"/>
        </w:rPr>
      </w:pPr>
      <w:r w:rsidRPr="00187850">
        <w:rPr>
          <w:color w:val="000000" w:themeColor="text1"/>
          <w:sz w:val="18"/>
          <w:szCs w:val="18"/>
          <w:lang w:eastAsia="en-US"/>
        </w:rPr>
        <w:t>Documento di riconoscimento del legale rappresentante.</w:t>
      </w:r>
    </w:p>
    <w:p w14:paraId="4A48E228" w14:textId="77777777" w:rsidR="004A418C" w:rsidRPr="00187850" w:rsidRDefault="004A418C" w:rsidP="00A23885">
      <w:pPr>
        <w:snapToGrid w:val="0"/>
        <w:spacing w:line="276" w:lineRule="auto"/>
        <w:ind w:right="-86"/>
        <w:contextualSpacing/>
        <w:rPr>
          <w:color w:val="000000" w:themeColor="text1"/>
          <w:sz w:val="18"/>
          <w:szCs w:val="18"/>
        </w:rPr>
      </w:pPr>
    </w:p>
    <w:p w14:paraId="72B8B869" w14:textId="5CEA25FD" w:rsidR="008F5F33" w:rsidRPr="00187850" w:rsidRDefault="00AD3AB2" w:rsidP="00A23885">
      <w:pPr>
        <w:snapToGrid w:val="0"/>
        <w:spacing w:line="276" w:lineRule="auto"/>
        <w:ind w:right="-86"/>
        <w:contextualSpacing/>
        <w:rPr>
          <w:color w:val="000000" w:themeColor="text1"/>
          <w:sz w:val="18"/>
          <w:szCs w:val="18"/>
        </w:rPr>
      </w:pPr>
      <w:r w:rsidRPr="00187850">
        <w:rPr>
          <w:color w:val="000000" w:themeColor="text1"/>
          <w:sz w:val="18"/>
          <w:szCs w:val="18"/>
        </w:rPr>
        <w:t>Distinti Saluti.</w:t>
      </w:r>
    </w:p>
    <w:p w14:paraId="648CCAA0" w14:textId="75FE97B1" w:rsidR="00AD3AB2" w:rsidRPr="00187850" w:rsidRDefault="00AD3AB2" w:rsidP="00A23885">
      <w:pPr>
        <w:snapToGrid w:val="0"/>
        <w:spacing w:line="276" w:lineRule="auto"/>
        <w:ind w:right="-86"/>
        <w:contextualSpacing/>
        <w:rPr>
          <w:color w:val="000000" w:themeColor="text1"/>
          <w:sz w:val="18"/>
          <w:szCs w:val="18"/>
        </w:rPr>
      </w:pPr>
    </w:p>
    <w:p w14:paraId="6F3FB5ED" w14:textId="6D89EB98" w:rsidR="00B2103E" w:rsidRPr="00187850" w:rsidRDefault="00187850" w:rsidP="00A23885">
      <w:pPr>
        <w:snapToGrid w:val="0"/>
        <w:spacing w:line="276" w:lineRule="auto"/>
        <w:ind w:right="-86"/>
        <w:contextualSpacing/>
        <w:rPr>
          <w:color w:val="000000" w:themeColor="text1"/>
          <w:sz w:val="18"/>
          <w:szCs w:val="18"/>
          <w:lang w:val="it-IT"/>
        </w:rPr>
      </w:pPr>
      <w:r w:rsidRPr="00187850">
        <w:rPr>
          <w:color w:val="000000" w:themeColor="text1"/>
          <w:sz w:val="18"/>
          <w:szCs w:val="18"/>
          <w:lang w:val="it-IT"/>
        </w:rPr>
        <w:t xml:space="preserve">Data: </w:t>
      </w:r>
    </w:p>
    <w:p w14:paraId="6D91A472" w14:textId="77777777" w:rsidR="00187850" w:rsidRPr="00187850" w:rsidRDefault="00187850" w:rsidP="00A23885">
      <w:pPr>
        <w:snapToGrid w:val="0"/>
        <w:spacing w:line="276" w:lineRule="auto"/>
        <w:ind w:right="-86"/>
        <w:contextualSpacing/>
        <w:rPr>
          <w:color w:val="000000" w:themeColor="text1"/>
          <w:sz w:val="18"/>
          <w:szCs w:val="18"/>
        </w:rPr>
      </w:pPr>
    </w:p>
    <w:p w14:paraId="54B68222" w14:textId="77777777" w:rsidR="00187850" w:rsidRPr="00187850" w:rsidRDefault="00AD3AB2" w:rsidP="00A23885">
      <w:pPr>
        <w:snapToGrid w:val="0"/>
        <w:spacing w:line="276" w:lineRule="auto"/>
        <w:ind w:right="-86"/>
        <w:contextualSpacing/>
        <w:rPr>
          <w:color w:val="000000" w:themeColor="text1"/>
          <w:sz w:val="18"/>
          <w:szCs w:val="18"/>
        </w:rPr>
      </w:pPr>
      <w:r w:rsidRPr="00187850">
        <w:rPr>
          <w:color w:val="000000" w:themeColor="text1"/>
          <w:sz w:val="18"/>
          <w:szCs w:val="18"/>
        </w:rPr>
        <w:t>_______________________________</w:t>
      </w:r>
    </w:p>
    <w:p w14:paraId="09FFBB73" w14:textId="7F49569B" w:rsidR="003B0F97" w:rsidRPr="00187850" w:rsidRDefault="00D5204F" w:rsidP="00A23885">
      <w:pPr>
        <w:snapToGrid w:val="0"/>
        <w:spacing w:line="276" w:lineRule="auto"/>
        <w:ind w:right="-86"/>
        <w:contextualSpacing/>
        <w:rPr>
          <w:color w:val="000000" w:themeColor="text1"/>
          <w:sz w:val="18"/>
          <w:szCs w:val="18"/>
          <w:lang w:val="it-IT"/>
        </w:rPr>
      </w:pPr>
      <w:r w:rsidRPr="00187850">
        <w:rPr>
          <w:color w:val="000000" w:themeColor="text1"/>
          <w:sz w:val="18"/>
          <w:szCs w:val="18"/>
          <w:lang w:val="it-IT"/>
        </w:rPr>
        <w:t>Concerto Management srl</w:t>
      </w:r>
      <w:r w:rsidR="00187850" w:rsidRPr="00187850">
        <w:rPr>
          <w:color w:val="000000" w:themeColor="text1"/>
          <w:sz w:val="18"/>
          <w:szCs w:val="18"/>
          <w:lang w:val="it-IT"/>
        </w:rPr>
        <w:t xml:space="preserve"> | Il legale rappresentante</w:t>
      </w:r>
    </w:p>
    <w:sectPr w:rsidR="003B0F97" w:rsidRPr="00187850" w:rsidSect="001878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40" w:right="1440" w:bottom="1440" w:left="1440" w:header="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8FFBE57" w14:textId="77777777" w:rsidR="00D001BB" w:rsidRDefault="00D001BB">
      <w:r>
        <w:separator/>
      </w:r>
    </w:p>
  </w:endnote>
  <w:endnote w:type="continuationSeparator" w:id="0">
    <w:p w14:paraId="19F9923D" w14:textId="77777777" w:rsidR="00D001BB" w:rsidRDefault="00D00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MS Mincho"/>
    <w:panose1 w:val="020B0604020202020204"/>
    <w:charset w:val="00"/>
    <w:family w:val="swiss"/>
    <w:pitch w:val="variable"/>
    <w:sig w:usb0="00000000" w:usb1="D200F5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 Mono">
    <w:panose1 w:val="020B0604020202020204"/>
    <w:charset w:val="00"/>
    <w:family w:val="modern"/>
    <w:pitch w:val="fixed"/>
    <w:sig w:usb0="E60026FF" w:usb1="D200F1FB" w:usb2="02000028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F">
    <w:altName w:val="Times New Roman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20B0604020202020204"/>
    <w:charset w:val="80"/>
    <w:family w:val="auto"/>
    <w:pitch w:val="variable"/>
    <w:sig w:usb0="00000001" w:usb1="08070000" w:usb2="00000010" w:usb3="00000000" w:csb0="00020000" w:csb1="00000000"/>
  </w:font>
  <w:font w:name="Roboto Condensed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101075994"/>
      <w:docPartObj>
        <w:docPartGallery w:val="Page Numbers (Bottom of Page)"/>
        <w:docPartUnique/>
      </w:docPartObj>
    </w:sdtPr>
    <w:sdtContent>
      <w:p w14:paraId="64AC7923" w14:textId="4D48F59A" w:rsidR="002A3198" w:rsidRDefault="002A3198" w:rsidP="003B0F9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E09D3A" w14:textId="77777777" w:rsidR="00A5609E" w:rsidRDefault="00A5609E" w:rsidP="002A31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338976321"/>
      <w:docPartObj>
        <w:docPartGallery w:val="Page Numbers (Bottom of Page)"/>
        <w:docPartUnique/>
      </w:docPartObj>
    </w:sdtPr>
    <w:sdtContent>
      <w:p w14:paraId="497B67D1" w14:textId="23DBB27E" w:rsidR="003B0F97" w:rsidRDefault="003B0F97" w:rsidP="001F5A3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6E9042A" w14:textId="77777777" w:rsidR="00A5609E" w:rsidRPr="00104A55" w:rsidRDefault="00A5609E" w:rsidP="002A3198">
    <w:pPr>
      <w:pStyle w:val="Footer"/>
      <w:ind w:right="360"/>
      <w:rPr>
        <w:rFonts w:ascii="Roboto Condensed" w:hAnsi="Roboto Condensed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25B069E" w14:textId="77777777" w:rsidR="00876E13" w:rsidRDefault="00876E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F8B9D5C" w14:textId="77777777" w:rsidR="00D001BB" w:rsidRDefault="00D001BB">
      <w:r>
        <w:separator/>
      </w:r>
    </w:p>
  </w:footnote>
  <w:footnote w:type="continuationSeparator" w:id="0">
    <w:p w14:paraId="61A8B895" w14:textId="77777777" w:rsidR="00D001BB" w:rsidRDefault="00D00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4271D7B" w14:textId="77777777" w:rsidR="005A38E7" w:rsidRDefault="005A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B075AE" w14:textId="77777777" w:rsidR="00B2103E" w:rsidRDefault="00B210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9DC0BF" w14:textId="77777777" w:rsidR="005A38E7" w:rsidRDefault="005A3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B96E67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pStyle w:val="Intestazione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63E2F44"/>
    <w:multiLevelType w:val="hybridMultilevel"/>
    <w:tmpl w:val="0C48669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962443"/>
    <w:multiLevelType w:val="hybridMultilevel"/>
    <w:tmpl w:val="BB2C0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320ACA"/>
    <w:multiLevelType w:val="hybridMultilevel"/>
    <w:tmpl w:val="3D9039A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CB7162"/>
    <w:multiLevelType w:val="hybridMultilevel"/>
    <w:tmpl w:val="042C71A4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64C78"/>
    <w:multiLevelType w:val="hybridMultilevel"/>
    <w:tmpl w:val="410E1B7E"/>
    <w:lvl w:ilvl="0" w:tplc="4E8E29CE">
      <w:start w:val="1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35DF1"/>
    <w:multiLevelType w:val="multilevel"/>
    <w:tmpl w:val="738EA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3F04B9"/>
    <w:multiLevelType w:val="hybridMultilevel"/>
    <w:tmpl w:val="FD06527A"/>
    <w:lvl w:ilvl="0" w:tplc="09F678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6A5878"/>
    <w:multiLevelType w:val="hybridMultilevel"/>
    <w:tmpl w:val="7144B020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7B7A22"/>
    <w:multiLevelType w:val="hybridMultilevel"/>
    <w:tmpl w:val="CAB8A6B2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02E23"/>
    <w:multiLevelType w:val="singleLevel"/>
    <w:tmpl w:val="0000000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17" w15:restartNumberingAfterBreak="0">
    <w:nsid w:val="4FF52EF5"/>
    <w:multiLevelType w:val="multilevel"/>
    <w:tmpl w:val="403E191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EF06A8"/>
    <w:multiLevelType w:val="hybridMultilevel"/>
    <w:tmpl w:val="2D965E0E"/>
    <w:lvl w:ilvl="0" w:tplc="4E8E29CE">
      <w:start w:val="16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5B4D5C"/>
    <w:multiLevelType w:val="hybridMultilevel"/>
    <w:tmpl w:val="36304E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561947"/>
    <w:multiLevelType w:val="hybridMultilevel"/>
    <w:tmpl w:val="D3AC06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D5767"/>
    <w:multiLevelType w:val="hybridMultilevel"/>
    <w:tmpl w:val="5DF0135C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B7336C"/>
    <w:multiLevelType w:val="hybridMultilevel"/>
    <w:tmpl w:val="CC4E7B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4C10860"/>
    <w:multiLevelType w:val="hybridMultilevel"/>
    <w:tmpl w:val="FCA010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2E65E5"/>
    <w:multiLevelType w:val="hybridMultilevel"/>
    <w:tmpl w:val="73920A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8379AE"/>
    <w:multiLevelType w:val="hybridMultilevel"/>
    <w:tmpl w:val="B35673E6"/>
    <w:lvl w:ilvl="0" w:tplc="0076F4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1739F"/>
    <w:multiLevelType w:val="hybridMultilevel"/>
    <w:tmpl w:val="D3F4CF46"/>
    <w:lvl w:ilvl="0" w:tplc="96BE6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9B25CE"/>
    <w:multiLevelType w:val="hybridMultilevel"/>
    <w:tmpl w:val="0394B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AE0ACB"/>
    <w:multiLevelType w:val="multilevel"/>
    <w:tmpl w:val="8EEC9D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6E54D6"/>
    <w:multiLevelType w:val="hybridMultilevel"/>
    <w:tmpl w:val="DCECFB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3D4959"/>
    <w:multiLevelType w:val="hybridMultilevel"/>
    <w:tmpl w:val="7EBECA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D93841"/>
    <w:multiLevelType w:val="hybridMultilevel"/>
    <w:tmpl w:val="ACB2AA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E65222"/>
    <w:multiLevelType w:val="hybridMultilevel"/>
    <w:tmpl w:val="E3F25D8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1196899">
    <w:abstractNumId w:val="1"/>
  </w:num>
  <w:num w:numId="2" w16cid:durableId="221405947">
    <w:abstractNumId w:val="2"/>
  </w:num>
  <w:num w:numId="3" w16cid:durableId="962729580">
    <w:abstractNumId w:val="3"/>
  </w:num>
  <w:num w:numId="4" w16cid:durableId="736824356">
    <w:abstractNumId w:val="4"/>
  </w:num>
  <w:num w:numId="5" w16cid:durableId="1662388226">
    <w:abstractNumId w:val="5"/>
  </w:num>
  <w:num w:numId="6" w16cid:durableId="1232076823">
    <w:abstractNumId w:val="6"/>
  </w:num>
  <w:num w:numId="7" w16cid:durableId="1824547238">
    <w:abstractNumId w:val="0"/>
  </w:num>
  <w:num w:numId="8" w16cid:durableId="696125410">
    <w:abstractNumId w:val="16"/>
  </w:num>
  <w:num w:numId="9" w16cid:durableId="496504528">
    <w:abstractNumId w:val="27"/>
  </w:num>
  <w:num w:numId="10" w16cid:durableId="224223061">
    <w:abstractNumId w:val="24"/>
  </w:num>
  <w:num w:numId="11" w16cid:durableId="1214006941">
    <w:abstractNumId w:val="21"/>
  </w:num>
  <w:num w:numId="12" w16cid:durableId="288316704">
    <w:abstractNumId w:val="9"/>
  </w:num>
  <w:num w:numId="13" w16cid:durableId="987979554">
    <w:abstractNumId w:val="10"/>
  </w:num>
  <w:num w:numId="14" w16cid:durableId="624578348">
    <w:abstractNumId w:val="19"/>
  </w:num>
  <w:num w:numId="15" w16cid:durableId="1203831862">
    <w:abstractNumId w:val="13"/>
  </w:num>
  <w:num w:numId="16" w16cid:durableId="1391072554">
    <w:abstractNumId w:val="15"/>
  </w:num>
  <w:num w:numId="17" w16cid:durableId="871957106">
    <w:abstractNumId w:val="14"/>
  </w:num>
  <w:num w:numId="18" w16cid:durableId="329646405">
    <w:abstractNumId w:val="26"/>
  </w:num>
  <w:num w:numId="19" w16cid:durableId="978919494">
    <w:abstractNumId w:val="20"/>
  </w:num>
  <w:num w:numId="20" w16cid:durableId="1238857219">
    <w:abstractNumId w:val="25"/>
  </w:num>
  <w:num w:numId="21" w16cid:durableId="658969732">
    <w:abstractNumId w:val="8"/>
  </w:num>
  <w:num w:numId="22" w16cid:durableId="1773819614">
    <w:abstractNumId w:val="12"/>
  </w:num>
  <w:num w:numId="23" w16cid:durableId="1772121836">
    <w:abstractNumId w:val="28"/>
  </w:num>
  <w:num w:numId="24" w16cid:durableId="438523516">
    <w:abstractNumId w:val="17"/>
  </w:num>
  <w:num w:numId="25" w16cid:durableId="749624660">
    <w:abstractNumId w:val="7"/>
  </w:num>
  <w:num w:numId="26" w16cid:durableId="1018316558">
    <w:abstractNumId w:val="31"/>
  </w:num>
  <w:num w:numId="27" w16cid:durableId="724135352">
    <w:abstractNumId w:val="30"/>
  </w:num>
  <w:num w:numId="28" w16cid:durableId="1640725625">
    <w:abstractNumId w:val="29"/>
  </w:num>
  <w:num w:numId="29" w16cid:durableId="1524633819">
    <w:abstractNumId w:val="22"/>
  </w:num>
  <w:num w:numId="30" w16cid:durableId="135756515">
    <w:abstractNumId w:val="11"/>
  </w:num>
  <w:num w:numId="31" w16cid:durableId="1406076229">
    <w:abstractNumId w:val="18"/>
  </w:num>
  <w:num w:numId="32" w16cid:durableId="592856491">
    <w:abstractNumId w:val="32"/>
  </w:num>
  <w:num w:numId="33" w16cid:durableId="999700022">
    <w:abstractNumId w:val="2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71"/>
  <w:displayBackgroundShape/>
  <w:embedSystemFonts/>
  <w:defaultTabStop w:val="708"/>
  <w:hyphenationZone w:val="283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1C4"/>
    <w:rsid w:val="00004554"/>
    <w:rsid w:val="00005992"/>
    <w:rsid w:val="00010C31"/>
    <w:rsid w:val="000147B9"/>
    <w:rsid w:val="00017A86"/>
    <w:rsid w:val="0002229C"/>
    <w:rsid w:val="0002518B"/>
    <w:rsid w:val="00031D13"/>
    <w:rsid w:val="00034BBD"/>
    <w:rsid w:val="00034E51"/>
    <w:rsid w:val="00036E5F"/>
    <w:rsid w:val="00043092"/>
    <w:rsid w:val="00044D4E"/>
    <w:rsid w:val="0005189B"/>
    <w:rsid w:val="00061F25"/>
    <w:rsid w:val="00061FA7"/>
    <w:rsid w:val="00062B65"/>
    <w:rsid w:val="00063C75"/>
    <w:rsid w:val="000655DB"/>
    <w:rsid w:val="00072421"/>
    <w:rsid w:val="000730E9"/>
    <w:rsid w:val="00080DBC"/>
    <w:rsid w:val="000864CE"/>
    <w:rsid w:val="000905B4"/>
    <w:rsid w:val="000909C4"/>
    <w:rsid w:val="00094DFE"/>
    <w:rsid w:val="00097AB1"/>
    <w:rsid w:val="000A00FF"/>
    <w:rsid w:val="000A1C66"/>
    <w:rsid w:val="000A3A32"/>
    <w:rsid w:val="000B0338"/>
    <w:rsid w:val="000B18D9"/>
    <w:rsid w:val="000B49F2"/>
    <w:rsid w:val="000C6A1B"/>
    <w:rsid w:val="000C7462"/>
    <w:rsid w:val="000D2373"/>
    <w:rsid w:val="000D2BAE"/>
    <w:rsid w:val="000D3184"/>
    <w:rsid w:val="000D4B87"/>
    <w:rsid w:val="000E257B"/>
    <w:rsid w:val="000E43BB"/>
    <w:rsid w:val="000E520F"/>
    <w:rsid w:val="000E5790"/>
    <w:rsid w:val="000E7A50"/>
    <w:rsid w:val="000F004C"/>
    <w:rsid w:val="000F3262"/>
    <w:rsid w:val="000F4DE9"/>
    <w:rsid w:val="000F79EA"/>
    <w:rsid w:val="001011C8"/>
    <w:rsid w:val="001033A6"/>
    <w:rsid w:val="00103FFF"/>
    <w:rsid w:val="00104A55"/>
    <w:rsid w:val="00113D80"/>
    <w:rsid w:val="00114837"/>
    <w:rsid w:val="0012028B"/>
    <w:rsid w:val="0012082B"/>
    <w:rsid w:val="001211D2"/>
    <w:rsid w:val="00124EAB"/>
    <w:rsid w:val="0012750F"/>
    <w:rsid w:val="00131BA3"/>
    <w:rsid w:val="001322EC"/>
    <w:rsid w:val="00144702"/>
    <w:rsid w:val="00150AF2"/>
    <w:rsid w:val="001542BC"/>
    <w:rsid w:val="0016167F"/>
    <w:rsid w:val="0016340E"/>
    <w:rsid w:val="001661EB"/>
    <w:rsid w:val="00172B3D"/>
    <w:rsid w:val="0017558C"/>
    <w:rsid w:val="00180152"/>
    <w:rsid w:val="00185065"/>
    <w:rsid w:val="001857D4"/>
    <w:rsid w:val="0018725F"/>
    <w:rsid w:val="00187850"/>
    <w:rsid w:val="00192CEA"/>
    <w:rsid w:val="00193202"/>
    <w:rsid w:val="00193AE9"/>
    <w:rsid w:val="00194158"/>
    <w:rsid w:val="001952F7"/>
    <w:rsid w:val="00195E19"/>
    <w:rsid w:val="00197BBD"/>
    <w:rsid w:val="001A1521"/>
    <w:rsid w:val="001A4D03"/>
    <w:rsid w:val="001A7308"/>
    <w:rsid w:val="001B14A1"/>
    <w:rsid w:val="001B50F3"/>
    <w:rsid w:val="001B5652"/>
    <w:rsid w:val="001B676E"/>
    <w:rsid w:val="001C663A"/>
    <w:rsid w:val="001D0213"/>
    <w:rsid w:val="001D4506"/>
    <w:rsid w:val="001D49E7"/>
    <w:rsid w:val="001D7FB7"/>
    <w:rsid w:val="001E2509"/>
    <w:rsid w:val="001E2B1B"/>
    <w:rsid w:val="001E566A"/>
    <w:rsid w:val="001E5D4B"/>
    <w:rsid w:val="001E6359"/>
    <w:rsid w:val="001F2210"/>
    <w:rsid w:val="00200CDC"/>
    <w:rsid w:val="00203179"/>
    <w:rsid w:val="002042BA"/>
    <w:rsid w:val="0020766C"/>
    <w:rsid w:val="00207A50"/>
    <w:rsid w:val="00210C7B"/>
    <w:rsid w:val="0021162B"/>
    <w:rsid w:val="00214718"/>
    <w:rsid w:val="0021653E"/>
    <w:rsid w:val="00221528"/>
    <w:rsid w:val="00222240"/>
    <w:rsid w:val="00222AAC"/>
    <w:rsid w:val="002238B3"/>
    <w:rsid w:val="00224C28"/>
    <w:rsid w:val="00231CF8"/>
    <w:rsid w:val="0024242D"/>
    <w:rsid w:val="00244041"/>
    <w:rsid w:val="002460F0"/>
    <w:rsid w:val="00246CBA"/>
    <w:rsid w:val="00247571"/>
    <w:rsid w:val="00251448"/>
    <w:rsid w:val="0025340B"/>
    <w:rsid w:val="0025648C"/>
    <w:rsid w:val="00266933"/>
    <w:rsid w:val="00267651"/>
    <w:rsid w:val="002711B5"/>
    <w:rsid w:val="00280075"/>
    <w:rsid w:val="00281D3B"/>
    <w:rsid w:val="002831B9"/>
    <w:rsid w:val="00283201"/>
    <w:rsid w:val="00292F68"/>
    <w:rsid w:val="00296553"/>
    <w:rsid w:val="00297981"/>
    <w:rsid w:val="00297CF7"/>
    <w:rsid w:val="002A2055"/>
    <w:rsid w:val="002A3198"/>
    <w:rsid w:val="002A54C1"/>
    <w:rsid w:val="002A681C"/>
    <w:rsid w:val="002A6E1F"/>
    <w:rsid w:val="002B3BA1"/>
    <w:rsid w:val="002B5409"/>
    <w:rsid w:val="002C1FE7"/>
    <w:rsid w:val="002C3474"/>
    <w:rsid w:val="002C7B14"/>
    <w:rsid w:val="002D253D"/>
    <w:rsid w:val="002D507C"/>
    <w:rsid w:val="002D56D5"/>
    <w:rsid w:val="002D736F"/>
    <w:rsid w:val="002E48ED"/>
    <w:rsid w:val="002E71C3"/>
    <w:rsid w:val="002F66AA"/>
    <w:rsid w:val="00302AD6"/>
    <w:rsid w:val="00302B10"/>
    <w:rsid w:val="00304C5C"/>
    <w:rsid w:val="00305BC0"/>
    <w:rsid w:val="00311231"/>
    <w:rsid w:val="00312F49"/>
    <w:rsid w:val="003131A3"/>
    <w:rsid w:val="003144A4"/>
    <w:rsid w:val="003153D2"/>
    <w:rsid w:val="00315DDF"/>
    <w:rsid w:val="0032103F"/>
    <w:rsid w:val="0032205B"/>
    <w:rsid w:val="00326110"/>
    <w:rsid w:val="00327A33"/>
    <w:rsid w:val="00336E7F"/>
    <w:rsid w:val="00342DFB"/>
    <w:rsid w:val="00344EEF"/>
    <w:rsid w:val="0035011E"/>
    <w:rsid w:val="00355FAB"/>
    <w:rsid w:val="00362B31"/>
    <w:rsid w:val="003638B4"/>
    <w:rsid w:val="003667E5"/>
    <w:rsid w:val="003701BC"/>
    <w:rsid w:val="00375159"/>
    <w:rsid w:val="00377DE4"/>
    <w:rsid w:val="00380282"/>
    <w:rsid w:val="00382B92"/>
    <w:rsid w:val="00383C70"/>
    <w:rsid w:val="00391261"/>
    <w:rsid w:val="00392123"/>
    <w:rsid w:val="0039464D"/>
    <w:rsid w:val="00397786"/>
    <w:rsid w:val="003A04B7"/>
    <w:rsid w:val="003A38CE"/>
    <w:rsid w:val="003A5ADA"/>
    <w:rsid w:val="003A5E07"/>
    <w:rsid w:val="003A5E33"/>
    <w:rsid w:val="003A6D94"/>
    <w:rsid w:val="003A7327"/>
    <w:rsid w:val="003B0F97"/>
    <w:rsid w:val="003B3E74"/>
    <w:rsid w:val="003B7357"/>
    <w:rsid w:val="003C0668"/>
    <w:rsid w:val="003C73A6"/>
    <w:rsid w:val="003C7F8A"/>
    <w:rsid w:val="003D1303"/>
    <w:rsid w:val="003D14D1"/>
    <w:rsid w:val="003D2393"/>
    <w:rsid w:val="003D3360"/>
    <w:rsid w:val="003D4ADA"/>
    <w:rsid w:val="003D5B69"/>
    <w:rsid w:val="003D5CB0"/>
    <w:rsid w:val="003E2C16"/>
    <w:rsid w:val="003E3F69"/>
    <w:rsid w:val="00400A68"/>
    <w:rsid w:val="004076F9"/>
    <w:rsid w:val="0041779F"/>
    <w:rsid w:val="00421141"/>
    <w:rsid w:val="00425E40"/>
    <w:rsid w:val="004279C6"/>
    <w:rsid w:val="004302D1"/>
    <w:rsid w:val="00430745"/>
    <w:rsid w:val="0043092B"/>
    <w:rsid w:val="00433B39"/>
    <w:rsid w:val="0043734B"/>
    <w:rsid w:val="00437F9E"/>
    <w:rsid w:val="0044384B"/>
    <w:rsid w:val="00452B99"/>
    <w:rsid w:val="00454FD2"/>
    <w:rsid w:val="00455DFF"/>
    <w:rsid w:val="004566A7"/>
    <w:rsid w:val="00465D54"/>
    <w:rsid w:val="0046685C"/>
    <w:rsid w:val="00470DED"/>
    <w:rsid w:val="00472049"/>
    <w:rsid w:val="00477BBF"/>
    <w:rsid w:val="0048000F"/>
    <w:rsid w:val="004813D0"/>
    <w:rsid w:val="0048243A"/>
    <w:rsid w:val="0048749A"/>
    <w:rsid w:val="004922A6"/>
    <w:rsid w:val="00493588"/>
    <w:rsid w:val="00495A95"/>
    <w:rsid w:val="00497F11"/>
    <w:rsid w:val="004A418C"/>
    <w:rsid w:val="004B23EA"/>
    <w:rsid w:val="004B530B"/>
    <w:rsid w:val="004B7257"/>
    <w:rsid w:val="004C1C20"/>
    <w:rsid w:val="004C1DCB"/>
    <w:rsid w:val="004C2C06"/>
    <w:rsid w:val="004D3597"/>
    <w:rsid w:val="004D4A4C"/>
    <w:rsid w:val="004E00C9"/>
    <w:rsid w:val="004E0A5C"/>
    <w:rsid w:val="004E33D3"/>
    <w:rsid w:val="004F04CF"/>
    <w:rsid w:val="004F0EE2"/>
    <w:rsid w:val="004F3979"/>
    <w:rsid w:val="004F4709"/>
    <w:rsid w:val="004F763F"/>
    <w:rsid w:val="00502514"/>
    <w:rsid w:val="00503BD2"/>
    <w:rsid w:val="00511AC6"/>
    <w:rsid w:val="00514259"/>
    <w:rsid w:val="00514DDC"/>
    <w:rsid w:val="00516D36"/>
    <w:rsid w:val="00516F1E"/>
    <w:rsid w:val="00520672"/>
    <w:rsid w:val="005221D1"/>
    <w:rsid w:val="00526FAE"/>
    <w:rsid w:val="0053161F"/>
    <w:rsid w:val="005336E0"/>
    <w:rsid w:val="00536F16"/>
    <w:rsid w:val="00543BF9"/>
    <w:rsid w:val="00545BC5"/>
    <w:rsid w:val="00547620"/>
    <w:rsid w:val="005526CF"/>
    <w:rsid w:val="00554822"/>
    <w:rsid w:val="00554D4E"/>
    <w:rsid w:val="00557ED6"/>
    <w:rsid w:val="005634AB"/>
    <w:rsid w:val="005654B8"/>
    <w:rsid w:val="00567DA9"/>
    <w:rsid w:val="005703E1"/>
    <w:rsid w:val="0057396B"/>
    <w:rsid w:val="00575415"/>
    <w:rsid w:val="00575FF0"/>
    <w:rsid w:val="0058137D"/>
    <w:rsid w:val="0058370E"/>
    <w:rsid w:val="00584FDE"/>
    <w:rsid w:val="0059230F"/>
    <w:rsid w:val="00593BB7"/>
    <w:rsid w:val="005A08BD"/>
    <w:rsid w:val="005A1A3B"/>
    <w:rsid w:val="005A2F94"/>
    <w:rsid w:val="005A38E7"/>
    <w:rsid w:val="005B5D03"/>
    <w:rsid w:val="005C0556"/>
    <w:rsid w:val="005C6442"/>
    <w:rsid w:val="005C65A1"/>
    <w:rsid w:val="005D1B52"/>
    <w:rsid w:val="005D23A0"/>
    <w:rsid w:val="005D7637"/>
    <w:rsid w:val="005E15C8"/>
    <w:rsid w:val="005E2F97"/>
    <w:rsid w:val="005E4023"/>
    <w:rsid w:val="005E4060"/>
    <w:rsid w:val="005F37AB"/>
    <w:rsid w:val="005F4748"/>
    <w:rsid w:val="005F7B9C"/>
    <w:rsid w:val="006043AB"/>
    <w:rsid w:val="00605BCD"/>
    <w:rsid w:val="0060626A"/>
    <w:rsid w:val="00606838"/>
    <w:rsid w:val="00610095"/>
    <w:rsid w:val="006125C0"/>
    <w:rsid w:val="00615024"/>
    <w:rsid w:val="00621DD9"/>
    <w:rsid w:val="006271BE"/>
    <w:rsid w:val="00627D27"/>
    <w:rsid w:val="006422B7"/>
    <w:rsid w:val="006454A6"/>
    <w:rsid w:val="00645721"/>
    <w:rsid w:val="006457C9"/>
    <w:rsid w:val="0065347E"/>
    <w:rsid w:val="00656F98"/>
    <w:rsid w:val="006677CE"/>
    <w:rsid w:val="00667EE4"/>
    <w:rsid w:val="00670E01"/>
    <w:rsid w:val="00670FC0"/>
    <w:rsid w:val="006717BC"/>
    <w:rsid w:val="00682643"/>
    <w:rsid w:val="006832D6"/>
    <w:rsid w:val="006877EE"/>
    <w:rsid w:val="00691CED"/>
    <w:rsid w:val="006943CD"/>
    <w:rsid w:val="00694B8C"/>
    <w:rsid w:val="00695A8A"/>
    <w:rsid w:val="0069644A"/>
    <w:rsid w:val="006A1C6D"/>
    <w:rsid w:val="006A360E"/>
    <w:rsid w:val="006A3756"/>
    <w:rsid w:val="006A6969"/>
    <w:rsid w:val="006B0F31"/>
    <w:rsid w:val="006C053C"/>
    <w:rsid w:val="006C1EB8"/>
    <w:rsid w:val="006C3ED1"/>
    <w:rsid w:val="006E663B"/>
    <w:rsid w:val="006F504F"/>
    <w:rsid w:val="006F6CA4"/>
    <w:rsid w:val="00700E51"/>
    <w:rsid w:val="007027D2"/>
    <w:rsid w:val="007032F6"/>
    <w:rsid w:val="00704C76"/>
    <w:rsid w:val="0070752D"/>
    <w:rsid w:val="00714D1F"/>
    <w:rsid w:val="0072237F"/>
    <w:rsid w:val="0072240C"/>
    <w:rsid w:val="00723F76"/>
    <w:rsid w:val="00726ACC"/>
    <w:rsid w:val="007439E5"/>
    <w:rsid w:val="007446DE"/>
    <w:rsid w:val="00744D88"/>
    <w:rsid w:val="00745764"/>
    <w:rsid w:val="0074799F"/>
    <w:rsid w:val="00747A64"/>
    <w:rsid w:val="00747BC9"/>
    <w:rsid w:val="00753229"/>
    <w:rsid w:val="00757A41"/>
    <w:rsid w:val="007600C3"/>
    <w:rsid w:val="00762C49"/>
    <w:rsid w:val="007650ED"/>
    <w:rsid w:val="00766B99"/>
    <w:rsid w:val="00771547"/>
    <w:rsid w:val="00771B67"/>
    <w:rsid w:val="00772176"/>
    <w:rsid w:val="00790ADE"/>
    <w:rsid w:val="00791BF3"/>
    <w:rsid w:val="007A2B22"/>
    <w:rsid w:val="007B028C"/>
    <w:rsid w:val="007B5750"/>
    <w:rsid w:val="007B57E6"/>
    <w:rsid w:val="007B6F54"/>
    <w:rsid w:val="007B7E6E"/>
    <w:rsid w:val="007C173F"/>
    <w:rsid w:val="007C2752"/>
    <w:rsid w:val="007C5A2D"/>
    <w:rsid w:val="007D3D0A"/>
    <w:rsid w:val="007D4AD9"/>
    <w:rsid w:val="007E2172"/>
    <w:rsid w:val="007E4080"/>
    <w:rsid w:val="007E6434"/>
    <w:rsid w:val="007E6EA1"/>
    <w:rsid w:val="007E72FD"/>
    <w:rsid w:val="007F031F"/>
    <w:rsid w:val="007F3213"/>
    <w:rsid w:val="007F35E3"/>
    <w:rsid w:val="007F557D"/>
    <w:rsid w:val="007F5BFC"/>
    <w:rsid w:val="007F5D8F"/>
    <w:rsid w:val="007F60C3"/>
    <w:rsid w:val="00801A1A"/>
    <w:rsid w:val="00805D91"/>
    <w:rsid w:val="0081669A"/>
    <w:rsid w:val="0082524D"/>
    <w:rsid w:val="00825C6A"/>
    <w:rsid w:val="00834737"/>
    <w:rsid w:val="00834AF6"/>
    <w:rsid w:val="00841133"/>
    <w:rsid w:val="0084537A"/>
    <w:rsid w:val="00847FA2"/>
    <w:rsid w:val="00850DC9"/>
    <w:rsid w:val="00854DFF"/>
    <w:rsid w:val="0085641B"/>
    <w:rsid w:val="00857C5C"/>
    <w:rsid w:val="008622CB"/>
    <w:rsid w:val="00872140"/>
    <w:rsid w:val="0087481E"/>
    <w:rsid w:val="00876772"/>
    <w:rsid w:val="00876E13"/>
    <w:rsid w:val="008810FB"/>
    <w:rsid w:val="008868AF"/>
    <w:rsid w:val="00887783"/>
    <w:rsid w:val="00891B7D"/>
    <w:rsid w:val="00895E3D"/>
    <w:rsid w:val="008A42F0"/>
    <w:rsid w:val="008A58B8"/>
    <w:rsid w:val="008A59F9"/>
    <w:rsid w:val="008B16B9"/>
    <w:rsid w:val="008B5386"/>
    <w:rsid w:val="008C03D5"/>
    <w:rsid w:val="008C0C5B"/>
    <w:rsid w:val="008C2F55"/>
    <w:rsid w:val="008C3528"/>
    <w:rsid w:val="008D0073"/>
    <w:rsid w:val="008D36DB"/>
    <w:rsid w:val="008D3CC4"/>
    <w:rsid w:val="008D484B"/>
    <w:rsid w:val="008D600A"/>
    <w:rsid w:val="008D72A3"/>
    <w:rsid w:val="008E0AD6"/>
    <w:rsid w:val="008E4E5A"/>
    <w:rsid w:val="008E5F81"/>
    <w:rsid w:val="008E62BD"/>
    <w:rsid w:val="008F1B6D"/>
    <w:rsid w:val="008F534F"/>
    <w:rsid w:val="008F5F33"/>
    <w:rsid w:val="008F70A0"/>
    <w:rsid w:val="0090032C"/>
    <w:rsid w:val="00903A10"/>
    <w:rsid w:val="0090509E"/>
    <w:rsid w:val="00906C41"/>
    <w:rsid w:val="00911F7C"/>
    <w:rsid w:val="00914AEA"/>
    <w:rsid w:val="00915B60"/>
    <w:rsid w:val="0091610B"/>
    <w:rsid w:val="00920AD6"/>
    <w:rsid w:val="009219A5"/>
    <w:rsid w:val="009227B6"/>
    <w:rsid w:val="00923616"/>
    <w:rsid w:val="00926F3D"/>
    <w:rsid w:val="00931EEB"/>
    <w:rsid w:val="0093311A"/>
    <w:rsid w:val="00934294"/>
    <w:rsid w:val="00937B5F"/>
    <w:rsid w:val="009423CE"/>
    <w:rsid w:val="009435D2"/>
    <w:rsid w:val="00947078"/>
    <w:rsid w:val="00951539"/>
    <w:rsid w:val="009530B4"/>
    <w:rsid w:val="0095644B"/>
    <w:rsid w:val="009570DB"/>
    <w:rsid w:val="009610C2"/>
    <w:rsid w:val="00964206"/>
    <w:rsid w:val="00964A65"/>
    <w:rsid w:val="00967C95"/>
    <w:rsid w:val="00970A29"/>
    <w:rsid w:val="00970FA3"/>
    <w:rsid w:val="00972C39"/>
    <w:rsid w:val="00975627"/>
    <w:rsid w:val="00976A00"/>
    <w:rsid w:val="00981561"/>
    <w:rsid w:val="00983CFE"/>
    <w:rsid w:val="00985245"/>
    <w:rsid w:val="00990FB0"/>
    <w:rsid w:val="00994DE6"/>
    <w:rsid w:val="009A103D"/>
    <w:rsid w:val="009A11EB"/>
    <w:rsid w:val="009A3005"/>
    <w:rsid w:val="009B301F"/>
    <w:rsid w:val="009B40D4"/>
    <w:rsid w:val="009C23AE"/>
    <w:rsid w:val="009C4F4C"/>
    <w:rsid w:val="009C7E9F"/>
    <w:rsid w:val="009D25A9"/>
    <w:rsid w:val="009D2AB1"/>
    <w:rsid w:val="009D3BAD"/>
    <w:rsid w:val="009D3F27"/>
    <w:rsid w:val="009D510E"/>
    <w:rsid w:val="009D5F71"/>
    <w:rsid w:val="009D618B"/>
    <w:rsid w:val="009E4462"/>
    <w:rsid w:val="009E5298"/>
    <w:rsid w:val="009F111A"/>
    <w:rsid w:val="009F4347"/>
    <w:rsid w:val="009F4812"/>
    <w:rsid w:val="009F6B88"/>
    <w:rsid w:val="00A015AB"/>
    <w:rsid w:val="00A11DAE"/>
    <w:rsid w:val="00A12715"/>
    <w:rsid w:val="00A23885"/>
    <w:rsid w:val="00A24A06"/>
    <w:rsid w:val="00A257A9"/>
    <w:rsid w:val="00A3071C"/>
    <w:rsid w:val="00A34F14"/>
    <w:rsid w:val="00A35CF8"/>
    <w:rsid w:val="00A375B1"/>
    <w:rsid w:val="00A41019"/>
    <w:rsid w:val="00A42D5C"/>
    <w:rsid w:val="00A50923"/>
    <w:rsid w:val="00A50A15"/>
    <w:rsid w:val="00A52022"/>
    <w:rsid w:val="00A53AF5"/>
    <w:rsid w:val="00A5609E"/>
    <w:rsid w:val="00A56B5F"/>
    <w:rsid w:val="00A64D87"/>
    <w:rsid w:val="00A65D22"/>
    <w:rsid w:val="00A661B4"/>
    <w:rsid w:val="00A67744"/>
    <w:rsid w:val="00A70F61"/>
    <w:rsid w:val="00A75B1D"/>
    <w:rsid w:val="00A764B2"/>
    <w:rsid w:val="00A769D3"/>
    <w:rsid w:val="00A92816"/>
    <w:rsid w:val="00A92C67"/>
    <w:rsid w:val="00A939B4"/>
    <w:rsid w:val="00A94BF8"/>
    <w:rsid w:val="00A9517D"/>
    <w:rsid w:val="00A96942"/>
    <w:rsid w:val="00AA17A5"/>
    <w:rsid w:val="00AA328E"/>
    <w:rsid w:val="00AA33CE"/>
    <w:rsid w:val="00AA7040"/>
    <w:rsid w:val="00AA750F"/>
    <w:rsid w:val="00AB00E6"/>
    <w:rsid w:val="00AB11CD"/>
    <w:rsid w:val="00AB40A3"/>
    <w:rsid w:val="00AB7A00"/>
    <w:rsid w:val="00AD038F"/>
    <w:rsid w:val="00AD07FB"/>
    <w:rsid w:val="00AD0800"/>
    <w:rsid w:val="00AD0C5A"/>
    <w:rsid w:val="00AD2FEB"/>
    <w:rsid w:val="00AD3AB2"/>
    <w:rsid w:val="00AD52C3"/>
    <w:rsid w:val="00AE1360"/>
    <w:rsid w:val="00AE2F4D"/>
    <w:rsid w:val="00AE454D"/>
    <w:rsid w:val="00AE69E2"/>
    <w:rsid w:val="00AF2AAB"/>
    <w:rsid w:val="00AF505E"/>
    <w:rsid w:val="00AF58DB"/>
    <w:rsid w:val="00AF6791"/>
    <w:rsid w:val="00B00292"/>
    <w:rsid w:val="00B00743"/>
    <w:rsid w:val="00B00E18"/>
    <w:rsid w:val="00B00E8E"/>
    <w:rsid w:val="00B01CB9"/>
    <w:rsid w:val="00B04721"/>
    <w:rsid w:val="00B1026E"/>
    <w:rsid w:val="00B1067A"/>
    <w:rsid w:val="00B13DE3"/>
    <w:rsid w:val="00B16B7C"/>
    <w:rsid w:val="00B2103E"/>
    <w:rsid w:val="00B23296"/>
    <w:rsid w:val="00B24F0E"/>
    <w:rsid w:val="00B2555E"/>
    <w:rsid w:val="00B26782"/>
    <w:rsid w:val="00B31A49"/>
    <w:rsid w:val="00B34182"/>
    <w:rsid w:val="00B40CBB"/>
    <w:rsid w:val="00B43757"/>
    <w:rsid w:val="00B51024"/>
    <w:rsid w:val="00B53370"/>
    <w:rsid w:val="00B53440"/>
    <w:rsid w:val="00B57B97"/>
    <w:rsid w:val="00B616AF"/>
    <w:rsid w:val="00B617B2"/>
    <w:rsid w:val="00B64F8B"/>
    <w:rsid w:val="00B67258"/>
    <w:rsid w:val="00B72807"/>
    <w:rsid w:val="00B73C80"/>
    <w:rsid w:val="00B75F61"/>
    <w:rsid w:val="00B7723B"/>
    <w:rsid w:val="00B801DD"/>
    <w:rsid w:val="00B81EFC"/>
    <w:rsid w:val="00B83171"/>
    <w:rsid w:val="00B855A7"/>
    <w:rsid w:val="00B85CB1"/>
    <w:rsid w:val="00B87081"/>
    <w:rsid w:val="00B90142"/>
    <w:rsid w:val="00B90C49"/>
    <w:rsid w:val="00B937A8"/>
    <w:rsid w:val="00B945CE"/>
    <w:rsid w:val="00BA31E2"/>
    <w:rsid w:val="00BA4393"/>
    <w:rsid w:val="00BB4467"/>
    <w:rsid w:val="00BC1AA8"/>
    <w:rsid w:val="00BD00C6"/>
    <w:rsid w:val="00BD0904"/>
    <w:rsid w:val="00BD39D1"/>
    <w:rsid w:val="00BD630E"/>
    <w:rsid w:val="00BD6E6B"/>
    <w:rsid w:val="00BD77CF"/>
    <w:rsid w:val="00BE6531"/>
    <w:rsid w:val="00BE6FFC"/>
    <w:rsid w:val="00BF151F"/>
    <w:rsid w:val="00BF4913"/>
    <w:rsid w:val="00C02158"/>
    <w:rsid w:val="00C03A46"/>
    <w:rsid w:val="00C07D9A"/>
    <w:rsid w:val="00C12749"/>
    <w:rsid w:val="00C20430"/>
    <w:rsid w:val="00C21195"/>
    <w:rsid w:val="00C2411A"/>
    <w:rsid w:val="00C27E5A"/>
    <w:rsid w:val="00C330B6"/>
    <w:rsid w:val="00C36DD2"/>
    <w:rsid w:val="00C44CF6"/>
    <w:rsid w:val="00C50522"/>
    <w:rsid w:val="00C50B8B"/>
    <w:rsid w:val="00C60E8C"/>
    <w:rsid w:val="00C62CDF"/>
    <w:rsid w:val="00C64988"/>
    <w:rsid w:val="00C65715"/>
    <w:rsid w:val="00C678ED"/>
    <w:rsid w:val="00C70423"/>
    <w:rsid w:val="00C711E0"/>
    <w:rsid w:val="00C718C9"/>
    <w:rsid w:val="00C73CDC"/>
    <w:rsid w:val="00C74101"/>
    <w:rsid w:val="00C750DE"/>
    <w:rsid w:val="00C76552"/>
    <w:rsid w:val="00C777DD"/>
    <w:rsid w:val="00C80FF4"/>
    <w:rsid w:val="00C8379F"/>
    <w:rsid w:val="00C83C38"/>
    <w:rsid w:val="00C854E4"/>
    <w:rsid w:val="00C9232F"/>
    <w:rsid w:val="00CA23A0"/>
    <w:rsid w:val="00CA2ED1"/>
    <w:rsid w:val="00CA3A90"/>
    <w:rsid w:val="00CA6857"/>
    <w:rsid w:val="00CA751A"/>
    <w:rsid w:val="00CB0A7D"/>
    <w:rsid w:val="00CB3655"/>
    <w:rsid w:val="00CB40CE"/>
    <w:rsid w:val="00CB4591"/>
    <w:rsid w:val="00CB50C9"/>
    <w:rsid w:val="00CB7793"/>
    <w:rsid w:val="00CC790E"/>
    <w:rsid w:val="00CD1946"/>
    <w:rsid w:val="00CD3274"/>
    <w:rsid w:val="00CD44D8"/>
    <w:rsid w:val="00CD4FB9"/>
    <w:rsid w:val="00CD5271"/>
    <w:rsid w:val="00CD5809"/>
    <w:rsid w:val="00CD5C08"/>
    <w:rsid w:val="00CD6627"/>
    <w:rsid w:val="00CD66BB"/>
    <w:rsid w:val="00CD6F35"/>
    <w:rsid w:val="00CE0874"/>
    <w:rsid w:val="00CE1AE0"/>
    <w:rsid w:val="00CE29CF"/>
    <w:rsid w:val="00CE6087"/>
    <w:rsid w:val="00CF0634"/>
    <w:rsid w:val="00CF4EC4"/>
    <w:rsid w:val="00CF74DB"/>
    <w:rsid w:val="00D001BB"/>
    <w:rsid w:val="00D00620"/>
    <w:rsid w:val="00D020D0"/>
    <w:rsid w:val="00D0426B"/>
    <w:rsid w:val="00D100F5"/>
    <w:rsid w:val="00D10E2F"/>
    <w:rsid w:val="00D1281D"/>
    <w:rsid w:val="00D14154"/>
    <w:rsid w:val="00D236FB"/>
    <w:rsid w:val="00D250ED"/>
    <w:rsid w:val="00D25EA8"/>
    <w:rsid w:val="00D27A7C"/>
    <w:rsid w:val="00D31462"/>
    <w:rsid w:val="00D342EB"/>
    <w:rsid w:val="00D40BF7"/>
    <w:rsid w:val="00D5204F"/>
    <w:rsid w:val="00D520A0"/>
    <w:rsid w:val="00D5466C"/>
    <w:rsid w:val="00D60C42"/>
    <w:rsid w:val="00D617D2"/>
    <w:rsid w:val="00D672D9"/>
    <w:rsid w:val="00D75E66"/>
    <w:rsid w:val="00D8003B"/>
    <w:rsid w:val="00D8056A"/>
    <w:rsid w:val="00D826C9"/>
    <w:rsid w:val="00D8295A"/>
    <w:rsid w:val="00D9070C"/>
    <w:rsid w:val="00D97B51"/>
    <w:rsid w:val="00DA12BA"/>
    <w:rsid w:val="00DB0213"/>
    <w:rsid w:val="00DB0356"/>
    <w:rsid w:val="00DB1BAC"/>
    <w:rsid w:val="00DC1179"/>
    <w:rsid w:val="00DC6DFE"/>
    <w:rsid w:val="00DD10EF"/>
    <w:rsid w:val="00DD4128"/>
    <w:rsid w:val="00DD4C56"/>
    <w:rsid w:val="00DD4FA3"/>
    <w:rsid w:val="00DD6B75"/>
    <w:rsid w:val="00DE4877"/>
    <w:rsid w:val="00DE51D9"/>
    <w:rsid w:val="00DF3F2D"/>
    <w:rsid w:val="00DF5AC9"/>
    <w:rsid w:val="00DF7CD7"/>
    <w:rsid w:val="00E01C9C"/>
    <w:rsid w:val="00E04496"/>
    <w:rsid w:val="00E1340B"/>
    <w:rsid w:val="00E13CAC"/>
    <w:rsid w:val="00E1593F"/>
    <w:rsid w:val="00E16B31"/>
    <w:rsid w:val="00E17163"/>
    <w:rsid w:val="00E201E3"/>
    <w:rsid w:val="00E219DC"/>
    <w:rsid w:val="00E23A37"/>
    <w:rsid w:val="00E27872"/>
    <w:rsid w:val="00E3690F"/>
    <w:rsid w:val="00E453AD"/>
    <w:rsid w:val="00E51A6B"/>
    <w:rsid w:val="00E661C6"/>
    <w:rsid w:val="00E721B8"/>
    <w:rsid w:val="00E723EF"/>
    <w:rsid w:val="00E842E4"/>
    <w:rsid w:val="00E846E8"/>
    <w:rsid w:val="00E84EC2"/>
    <w:rsid w:val="00E85AF7"/>
    <w:rsid w:val="00E86D1A"/>
    <w:rsid w:val="00E875EC"/>
    <w:rsid w:val="00E908BE"/>
    <w:rsid w:val="00E924EA"/>
    <w:rsid w:val="00E9426F"/>
    <w:rsid w:val="00E97810"/>
    <w:rsid w:val="00EA02D6"/>
    <w:rsid w:val="00EA3B6A"/>
    <w:rsid w:val="00EA53CB"/>
    <w:rsid w:val="00EB105A"/>
    <w:rsid w:val="00EB2B60"/>
    <w:rsid w:val="00EC48C6"/>
    <w:rsid w:val="00EC4D16"/>
    <w:rsid w:val="00EC6DEC"/>
    <w:rsid w:val="00ED1975"/>
    <w:rsid w:val="00EE6FBF"/>
    <w:rsid w:val="00EF43C7"/>
    <w:rsid w:val="00EF4E7F"/>
    <w:rsid w:val="00F00A1D"/>
    <w:rsid w:val="00F05FE3"/>
    <w:rsid w:val="00F064BE"/>
    <w:rsid w:val="00F17368"/>
    <w:rsid w:val="00F244CB"/>
    <w:rsid w:val="00F30D31"/>
    <w:rsid w:val="00F311E9"/>
    <w:rsid w:val="00F50536"/>
    <w:rsid w:val="00F5330C"/>
    <w:rsid w:val="00F538E9"/>
    <w:rsid w:val="00F55524"/>
    <w:rsid w:val="00F5552D"/>
    <w:rsid w:val="00F56E71"/>
    <w:rsid w:val="00F653C3"/>
    <w:rsid w:val="00F654C9"/>
    <w:rsid w:val="00F66CEC"/>
    <w:rsid w:val="00F6776F"/>
    <w:rsid w:val="00F702FD"/>
    <w:rsid w:val="00F72B68"/>
    <w:rsid w:val="00F733CD"/>
    <w:rsid w:val="00F74080"/>
    <w:rsid w:val="00F82930"/>
    <w:rsid w:val="00F83BBB"/>
    <w:rsid w:val="00F84AAF"/>
    <w:rsid w:val="00F861C4"/>
    <w:rsid w:val="00F90150"/>
    <w:rsid w:val="00F90B73"/>
    <w:rsid w:val="00F95992"/>
    <w:rsid w:val="00F96B12"/>
    <w:rsid w:val="00F97AFD"/>
    <w:rsid w:val="00FA4532"/>
    <w:rsid w:val="00FA4977"/>
    <w:rsid w:val="00FB036B"/>
    <w:rsid w:val="00FB7F5E"/>
    <w:rsid w:val="00FC00FE"/>
    <w:rsid w:val="00FC6C85"/>
    <w:rsid w:val="00FD0FA9"/>
    <w:rsid w:val="00FD295C"/>
    <w:rsid w:val="00FD2E11"/>
    <w:rsid w:val="00FE00E9"/>
    <w:rsid w:val="00FE107B"/>
    <w:rsid w:val="00FE6FBC"/>
    <w:rsid w:val="00FF02FF"/>
    <w:rsid w:val="00FF2B3A"/>
    <w:rsid w:val="00FF50BD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6D29D938"/>
  <w14:defaultImageDpi w14:val="300"/>
  <w15:docId w15:val="{56DE01F4-0C7E-3349-B2CA-E5E057C0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ED1"/>
    <w:rPr>
      <w:sz w:val="24"/>
      <w:szCs w:val="24"/>
      <w:lang w:val="en-IT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uppressAutoHyphens/>
      <w:outlineLvl w:val="0"/>
    </w:pPr>
    <w:rPr>
      <w:b/>
      <w:bCs/>
      <w:sz w:val="20"/>
      <w:szCs w:val="20"/>
      <w:lang w:val="it-IT" w:eastAsia="zh-CN"/>
    </w:rPr>
  </w:style>
  <w:style w:type="paragraph" w:styleId="Heading2">
    <w:name w:val="heading 2"/>
    <w:basedOn w:val="Normal"/>
    <w:next w:val="Normal"/>
    <w:qFormat/>
    <w:pPr>
      <w:keepNext/>
      <w:widowControl w:val="0"/>
      <w:numPr>
        <w:ilvl w:val="1"/>
        <w:numId w:val="1"/>
      </w:numPr>
      <w:suppressAutoHyphens/>
      <w:autoSpaceDE w:val="0"/>
      <w:outlineLvl w:val="1"/>
    </w:pPr>
    <w:rPr>
      <w:rFonts w:ascii="Arial" w:hAnsi="Arial" w:cs="Arial"/>
      <w:b/>
      <w:bCs/>
      <w:sz w:val="26"/>
      <w:szCs w:val="26"/>
      <w:u w:val="single"/>
      <w:lang w:val="it-IT" w:eastAsia="zh-CN"/>
    </w:rPr>
  </w:style>
  <w:style w:type="paragraph" w:styleId="Heading3">
    <w:name w:val="heading 3"/>
    <w:basedOn w:val="Normal"/>
    <w:next w:val="Normal"/>
    <w:qFormat/>
    <w:pPr>
      <w:keepNext/>
      <w:widowControl w:val="0"/>
      <w:numPr>
        <w:ilvl w:val="2"/>
        <w:numId w:val="1"/>
      </w:numPr>
      <w:suppressAutoHyphens/>
      <w:autoSpaceDE w:val="0"/>
      <w:ind w:left="4320" w:firstLine="0"/>
      <w:outlineLvl w:val="2"/>
    </w:pPr>
    <w:rPr>
      <w:rFonts w:ascii="Arial" w:hAnsi="Arial" w:cs="Arial"/>
      <w:b/>
      <w:bCs/>
      <w:i/>
      <w:iCs/>
      <w:sz w:val="26"/>
      <w:szCs w:val="26"/>
      <w:lang w:val="it-IT" w:eastAsia="zh-CN"/>
    </w:rPr>
  </w:style>
  <w:style w:type="paragraph" w:styleId="Heading4">
    <w:name w:val="heading 4"/>
    <w:basedOn w:val="Normal"/>
    <w:next w:val="Normal"/>
    <w:qFormat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rFonts w:ascii="Arial" w:hAnsi="Arial" w:cs="Arial"/>
      <w:b/>
      <w:bCs/>
      <w:sz w:val="26"/>
      <w:szCs w:val="26"/>
      <w:lang w:val="it-IT" w:eastAsia="zh-CN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ilvl w:val="4"/>
        <w:numId w:val="1"/>
      </w:numPr>
      <w:suppressAutoHyphens/>
      <w:autoSpaceDE w:val="0"/>
      <w:ind w:left="0" w:right="900" w:firstLine="0"/>
      <w:jc w:val="both"/>
      <w:outlineLvl w:val="4"/>
    </w:pPr>
    <w:rPr>
      <w:rFonts w:ascii="Arial" w:hAnsi="Arial" w:cs="Arial"/>
      <w:sz w:val="26"/>
      <w:szCs w:val="26"/>
      <w:lang w:val="it-IT" w:eastAsia="zh-CN"/>
    </w:rPr>
  </w:style>
  <w:style w:type="paragraph" w:styleId="Heading6">
    <w:name w:val="heading 6"/>
    <w:basedOn w:val="Normal"/>
    <w:next w:val="Normal"/>
    <w:qFormat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rFonts w:ascii="Arial" w:hAnsi="Arial" w:cs="Arial"/>
      <w:b/>
      <w:bCs/>
      <w:sz w:val="20"/>
      <w:szCs w:val="20"/>
      <w:u w:val="single"/>
      <w:lang w:val="it-IT" w:eastAsia="zh-CN"/>
    </w:rPr>
  </w:style>
  <w:style w:type="paragraph" w:styleId="Heading7">
    <w:name w:val="heading 7"/>
    <w:basedOn w:val="Normal"/>
    <w:next w:val="Normal"/>
    <w:qFormat/>
    <w:pPr>
      <w:keepNext/>
      <w:widowControl w:val="0"/>
      <w:numPr>
        <w:ilvl w:val="6"/>
        <w:numId w:val="1"/>
      </w:numPr>
      <w:suppressAutoHyphens/>
      <w:autoSpaceDE w:val="0"/>
      <w:outlineLvl w:val="6"/>
    </w:pPr>
    <w:rPr>
      <w:rFonts w:ascii="Arial" w:hAnsi="Arial" w:cs="Arial"/>
      <w:sz w:val="26"/>
      <w:szCs w:val="26"/>
      <w:lang w:val="it-IT" w:eastAsia="zh-CN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uppressAutoHyphens/>
      <w:autoSpaceDE w:val="0"/>
      <w:ind w:left="360" w:firstLine="0"/>
      <w:outlineLvl w:val="7"/>
    </w:pPr>
    <w:rPr>
      <w:rFonts w:ascii="Arial" w:hAnsi="Arial" w:cs="Arial"/>
      <w:sz w:val="26"/>
      <w:szCs w:val="26"/>
      <w:lang w:val="it-IT" w:eastAsia="zh-CN"/>
    </w:rPr>
  </w:style>
  <w:style w:type="paragraph" w:styleId="Heading9">
    <w:name w:val="heading 9"/>
    <w:basedOn w:val="Intestazione1"/>
    <w:next w:val="BodyText"/>
    <w:qFormat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strike w:val="0"/>
      <w:dstrike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strike w:val="0"/>
      <w:dstrike w:val="0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Times New Roman"/>
    </w:rPr>
  </w:style>
  <w:style w:type="character" w:customStyle="1" w:styleId="WW8Num12z0">
    <w:name w:val="WW8Num12z0"/>
    <w:rPr>
      <w:strike w:val="0"/>
      <w:dstrike w:val="0"/>
    </w:rPr>
  </w:style>
  <w:style w:type="character" w:customStyle="1" w:styleId="WW8Num17z0">
    <w:name w:val="WW8Num17z0"/>
    <w:rPr>
      <w:rFonts w:ascii="Wingdings" w:hAnsi="Wingdings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Times New Roman"/>
    </w:rPr>
  </w:style>
  <w:style w:type="character" w:customStyle="1" w:styleId="WW8Num18z3">
    <w:name w:val="WW8Num18z3"/>
    <w:rPr>
      <w:rFonts w:ascii="Symbol" w:hAnsi="Symbol" w:cs="Times New Roman"/>
    </w:rPr>
  </w:style>
  <w:style w:type="character" w:customStyle="1" w:styleId="WW8Num24z0">
    <w:name w:val="WW8Num24z0"/>
    <w:rPr>
      <w:rFonts w:ascii="Wingdings" w:hAnsi="Wingdings" w:cs="Times New Roman"/>
    </w:rPr>
  </w:style>
  <w:style w:type="character" w:customStyle="1" w:styleId="WW8Num24z3">
    <w:name w:val="WW8Num24z3"/>
    <w:rPr>
      <w:rFonts w:ascii="Symbol" w:hAnsi="Symbol" w:cs="Times New Roman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8z0">
    <w:name w:val="WW8Num28z0"/>
    <w:rPr>
      <w:rFonts w:ascii="Wingdings" w:hAnsi="Wingdings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Times New Roman"/>
    </w:rPr>
  </w:style>
  <w:style w:type="character" w:customStyle="1" w:styleId="WW8Num30z0">
    <w:name w:val="WW8Num30z0"/>
    <w:rPr>
      <w:rFonts w:ascii="Symbol" w:eastAsia="Times New Roman" w:hAnsi="Symbol" w:cs="Times New Roman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5z0">
    <w:name w:val="WW8Num35z0"/>
    <w:rPr>
      <w:rFonts w:ascii="Symbol" w:eastAsia="Times New Roman" w:hAnsi="Symbol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4z1">
    <w:name w:val="WW8Num44z1"/>
    <w:rPr>
      <w:rFonts w:ascii="Symbol" w:eastAsia="Times New Roman" w:hAnsi="Symbol" w:cs="Times New Roman"/>
    </w:rPr>
  </w:style>
  <w:style w:type="character" w:customStyle="1" w:styleId="Carpredefinitoparagrafo">
    <w:name w:val="Car. predefinito paragrafo"/>
  </w:style>
  <w:style w:type="character" w:styleId="Hyperlink">
    <w:name w:val="Hyperlink"/>
    <w:rPr>
      <w:color w:val="0000FF"/>
      <w:u w:val="single"/>
    </w:rPr>
  </w:style>
  <w:style w:type="character" w:customStyle="1" w:styleId="Titolo1Carattere">
    <w:name w:val="Titolo 1 Carattere"/>
    <w:rPr>
      <w:b/>
      <w:bCs/>
    </w:rPr>
  </w:style>
  <w:style w:type="character" w:customStyle="1" w:styleId="TestonormaleCarattere">
    <w:name w:val="Testo normale Carattere"/>
    <w:rPr>
      <w:rFonts w:ascii="Consolas" w:eastAsia="Calibri" w:hAnsi="Consolas" w:cs="Times New Roman"/>
      <w:sz w:val="21"/>
      <w:szCs w:val="21"/>
    </w:rPr>
  </w:style>
  <w:style w:type="character" w:customStyle="1" w:styleId="PidipaginaCarattere">
    <w:name w:val="Piè di pagina Carattere"/>
    <w:basedOn w:val="Carpredefinitoparagrafo"/>
  </w:style>
  <w:style w:type="character" w:customStyle="1" w:styleId="Testononproporzionale">
    <w:name w:val="Testo non proporzionale"/>
    <w:rPr>
      <w:rFonts w:ascii="DejaVu Sans Mono" w:eastAsia="DejaVu Sans" w:hAnsi="DejaVu Sans Mono" w:cs="DejaVu Sans Mono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customStyle="1" w:styleId="Caratteredinumerazione">
    <w:name w:val="Carattere di numerazione"/>
  </w:style>
  <w:style w:type="paragraph" w:customStyle="1" w:styleId="Intestazione1">
    <w:name w:val="Intestazione1"/>
    <w:basedOn w:val="Normal"/>
    <w:next w:val="BodyText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val="it-IT" w:eastAsia="zh-CN"/>
    </w:rPr>
  </w:style>
  <w:style w:type="paragraph" w:styleId="BodyText">
    <w:name w:val="Body Text"/>
    <w:basedOn w:val="Normal"/>
    <w:pPr>
      <w:widowControl w:val="0"/>
      <w:suppressAutoHyphens/>
      <w:autoSpaceDE w:val="0"/>
      <w:ind w:right="6480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uppressAutoHyphens/>
      <w:spacing w:before="120" w:after="120"/>
    </w:pPr>
    <w:rPr>
      <w:i/>
      <w:iCs/>
      <w:lang w:val="it-IT" w:eastAsia="zh-CN"/>
    </w:rPr>
  </w:style>
  <w:style w:type="paragraph" w:customStyle="1" w:styleId="Indice">
    <w:name w:val="Indice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Footer">
    <w:name w:val="footer"/>
    <w:basedOn w:val="Normal"/>
    <w:link w:val="Foot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BodyTextIndent">
    <w:name w:val="Body Text Indent"/>
    <w:basedOn w:val="Normal"/>
    <w:pPr>
      <w:widowControl w:val="0"/>
      <w:suppressAutoHyphens/>
      <w:autoSpaceDE w:val="0"/>
    </w:pPr>
    <w:rPr>
      <w:rFonts w:ascii="Arial" w:hAnsi="Arial" w:cs="Arial"/>
      <w:sz w:val="26"/>
      <w:szCs w:val="26"/>
      <w:lang w:val="it-IT" w:eastAsia="zh-CN"/>
    </w:rPr>
  </w:style>
  <w:style w:type="paragraph" w:customStyle="1" w:styleId="Testodelblocco">
    <w:name w:val="Testo del blocco"/>
    <w:basedOn w:val="Normal"/>
    <w:pPr>
      <w:widowControl w:val="0"/>
      <w:tabs>
        <w:tab w:val="left" w:pos="9770"/>
      </w:tabs>
      <w:suppressAutoHyphens/>
      <w:autoSpaceDE w:val="0"/>
      <w:ind w:left="993" w:right="-11"/>
      <w:jc w:val="both"/>
    </w:pPr>
    <w:rPr>
      <w:rFonts w:ascii="Arial" w:hAnsi="Arial" w:cs="Arial"/>
      <w:sz w:val="26"/>
      <w:szCs w:val="26"/>
      <w:lang w:val="it-IT" w:eastAsia="zh-CN"/>
    </w:rPr>
  </w:style>
  <w:style w:type="paragraph" w:customStyle="1" w:styleId="Rientrocorpodeltesto21">
    <w:name w:val="Rientro corpo del testo 21"/>
    <w:basedOn w:val="Normal"/>
    <w:pPr>
      <w:widowControl w:val="0"/>
      <w:suppressAutoHyphens/>
      <w:autoSpaceDE w:val="0"/>
      <w:ind w:left="993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BalloonText">
    <w:name w:val="Balloon Text"/>
    <w:basedOn w:val="Normal"/>
    <w:pPr>
      <w:suppressAutoHyphens/>
    </w:pPr>
    <w:rPr>
      <w:rFonts w:ascii="Tahoma" w:hAnsi="Tahoma" w:cs="Tahoma"/>
      <w:sz w:val="16"/>
      <w:szCs w:val="16"/>
      <w:lang w:val="it-IT" w:eastAsia="zh-CN"/>
    </w:rPr>
  </w:style>
  <w:style w:type="paragraph" w:styleId="Title">
    <w:name w:val="Title"/>
    <w:basedOn w:val="Normal"/>
    <w:next w:val="Subtitle"/>
    <w:qFormat/>
    <w:pPr>
      <w:suppressAutoHyphens/>
      <w:jc w:val="center"/>
    </w:pPr>
    <w:rPr>
      <w:rFonts w:ascii="Arial" w:hAnsi="Arial" w:cs="Arial"/>
      <w:b/>
      <w:bCs/>
      <w:lang w:val="it-IT" w:eastAsia="zh-CN"/>
    </w:rPr>
  </w:style>
  <w:style w:type="paragraph" w:styleId="Subtitle">
    <w:name w:val="Subtitle"/>
    <w:basedOn w:val="Normal"/>
    <w:next w:val="BodyText"/>
    <w:qFormat/>
    <w:pPr>
      <w:suppressAutoHyphens/>
      <w:jc w:val="both"/>
    </w:pPr>
    <w:rPr>
      <w:rFonts w:ascii="Verdana" w:hAnsi="Verdana" w:cs="Verdana"/>
      <w:b/>
      <w:bCs/>
      <w:lang w:val="it-IT" w:eastAsia="zh-CN"/>
    </w:rPr>
  </w:style>
  <w:style w:type="paragraph" w:styleId="z-TopofForm">
    <w:name w:val="HTML Top of Form"/>
    <w:basedOn w:val="Normal"/>
    <w:pPr>
      <w:suppressAutoHyphens/>
    </w:pPr>
    <w:rPr>
      <w:szCs w:val="20"/>
      <w:lang w:val="en-GB" w:eastAsia="zh-CN"/>
    </w:rPr>
  </w:style>
  <w:style w:type="paragraph" w:customStyle="1" w:styleId="Testonormale1">
    <w:name w:val="Testo normale1"/>
    <w:basedOn w:val="Normal"/>
    <w:pPr>
      <w:suppressAutoHyphens/>
    </w:pPr>
    <w:rPr>
      <w:rFonts w:ascii="Consolas" w:eastAsia="Calibri" w:hAnsi="Consolas"/>
      <w:sz w:val="21"/>
      <w:szCs w:val="21"/>
      <w:lang w:val="it-IT" w:eastAsia="zh-CN"/>
    </w:rPr>
  </w:style>
  <w:style w:type="paragraph" w:customStyle="1" w:styleId="Sfondoacolori-Colore31">
    <w:name w:val="Sfondo a colori - Colore 31"/>
    <w:basedOn w:val="Normal"/>
    <w:qFormat/>
    <w:pPr>
      <w:suppressAutoHyphens/>
      <w:ind w:left="720"/>
    </w:pPr>
    <w:rPr>
      <w:rFonts w:ascii="Calibri" w:eastAsia="Calibri" w:hAnsi="Calibri" w:cs="Calibri"/>
      <w:sz w:val="22"/>
      <w:szCs w:val="22"/>
      <w:lang w:val="it-IT" w:eastAsia="zh-CN"/>
    </w:rPr>
  </w:style>
  <w:style w:type="paragraph" w:customStyle="1" w:styleId="Contenutotabella">
    <w:name w:val="Contenuto tabella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M11">
    <w:name w:val="CM11"/>
    <w:basedOn w:val="Normal"/>
    <w:next w:val="Normal"/>
    <w:pPr>
      <w:widowControl w:val="0"/>
      <w:suppressAutoHyphens/>
      <w:autoSpaceDE w:val="0"/>
    </w:pPr>
    <w:rPr>
      <w:rFonts w:ascii="Arial" w:hAnsi="Arial" w:cs="Arial"/>
      <w:lang w:val="it-IT" w:eastAsia="zh-CN"/>
    </w:rPr>
  </w:style>
  <w:style w:type="paragraph" w:customStyle="1" w:styleId="CM4">
    <w:name w:val="CM4"/>
    <w:basedOn w:val="Normal"/>
    <w:next w:val="Normal"/>
    <w:pPr>
      <w:widowControl w:val="0"/>
      <w:suppressAutoHyphens/>
      <w:autoSpaceDE w:val="0"/>
      <w:spacing w:line="223" w:lineRule="atLeast"/>
    </w:pPr>
    <w:rPr>
      <w:rFonts w:ascii="Arial" w:hAnsi="Arial" w:cs="Arial"/>
      <w:lang w:val="it-IT" w:eastAsia="zh-CN"/>
    </w:rPr>
  </w:style>
  <w:style w:type="paragraph" w:customStyle="1" w:styleId="Intestazione10">
    <w:name w:val="Intestazione 10"/>
    <w:basedOn w:val="Intestazione1"/>
    <w:next w:val="BodyText"/>
    <w:pPr>
      <w:numPr>
        <w:numId w:val="2"/>
      </w:numPr>
    </w:pPr>
    <w:rPr>
      <w:b/>
      <w:bCs/>
      <w:sz w:val="21"/>
      <w:szCs w:val="21"/>
    </w:rPr>
  </w:style>
  <w:style w:type="character" w:customStyle="1" w:styleId="voce1">
    <w:name w:val="voce1"/>
    <w:rsid w:val="00745764"/>
    <w:rPr>
      <w:rFonts w:ascii="Arial" w:hAnsi="Arial" w:cs="Arial" w:hint="default"/>
      <w:sz w:val="18"/>
      <w:szCs w:val="18"/>
    </w:rPr>
  </w:style>
  <w:style w:type="paragraph" w:customStyle="1" w:styleId="Default">
    <w:name w:val="Default"/>
    <w:rsid w:val="000E5790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945CE"/>
    <w:pPr>
      <w:suppressAutoHyphens/>
      <w:ind w:left="720"/>
      <w:contextualSpacing/>
    </w:pPr>
    <w:rPr>
      <w:sz w:val="20"/>
      <w:szCs w:val="20"/>
      <w:lang w:val="it-IT" w:eastAsia="zh-CN"/>
    </w:rPr>
  </w:style>
  <w:style w:type="character" w:customStyle="1" w:styleId="HeaderChar">
    <w:name w:val="Header Char"/>
    <w:basedOn w:val="DefaultParagraphFont"/>
    <w:link w:val="Header"/>
    <w:rsid w:val="00342DFB"/>
    <w:rPr>
      <w:lang w:eastAsia="zh-CN"/>
    </w:rPr>
  </w:style>
  <w:style w:type="paragraph" w:styleId="NormalWeb">
    <w:name w:val="Normal (Web)"/>
    <w:basedOn w:val="Normal"/>
    <w:uiPriority w:val="99"/>
    <w:unhideWhenUsed/>
    <w:rsid w:val="00207A50"/>
    <w:pPr>
      <w:spacing w:before="100" w:beforeAutospacing="1" w:after="100" w:afterAutospacing="1"/>
    </w:pPr>
    <w:rPr>
      <w:rFonts w:ascii="Times" w:hAnsi="Times"/>
      <w:sz w:val="20"/>
      <w:szCs w:val="20"/>
      <w:lang w:val="en-US" w:eastAsia="it-IT"/>
    </w:rPr>
  </w:style>
  <w:style w:type="character" w:customStyle="1" w:styleId="FooterChar">
    <w:name w:val="Footer Char"/>
    <w:basedOn w:val="DefaultParagraphFont"/>
    <w:link w:val="Footer"/>
    <w:rsid w:val="00C21195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st">
    <w:name w:val="st"/>
    <w:basedOn w:val="DefaultParagraphFont"/>
    <w:rsid w:val="00FA4977"/>
  </w:style>
  <w:style w:type="paragraph" w:customStyle="1" w:styleId="Standard">
    <w:name w:val="Standard"/>
    <w:rsid w:val="004E00C9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eastAsia="en-US"/>
    </w:rPr>
  </w:style>
  <w:style w:type="paragraph" w:styleId="NoSpacing">
    <w:name w:val="No Spacing"/>
    <w:uiPriority w:val="1"/>
    <w:qFormat/>
    <w:rsid w:val="004E00C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2A3198"/>
  </w:style>
  <w:style w:type="paragraph" w:customStyle="1" w:styleId="elementtoproof">
    <w:name w:val="elementtoproof"/>
    <w:basedOn w:val="Normal"/>
    <w:rsid w:val="003C7F8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3C7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435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9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80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42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9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67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0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2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3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99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28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50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3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0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0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2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28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4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7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3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7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1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32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4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5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30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5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7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95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7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1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2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5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25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68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5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9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1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4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80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84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2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50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60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4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5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7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40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2DD76C-8ADB-304B-9A42-7BF35BDB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Hewlett-Packard Company</Company>
  <LinksUpToDate>false</LinksUpToDate>
  <CharactersWithSpaces>1968</CharactersWithSpaces>
  <SharedDoc>false</SharedDoc>
  <HLinks>
    <vt:vector size="6" baseType="variant">
      <vt:variant>
        <vt:i4>262164</vt:i4>
      </vt:variant>
      <vt:variant>
        <vt:i4>-1</vt:i4>
      </vt:variant>
      <vt:variant>
        <vt:i4>2052</vt:i4>
      </vt:variant>
      <vt:variant>
        <vt:i4>1</vt:i4>
      </vt:variant>
      <vt:variant>
        <vt:lpwstr>Screen Shot 2013-06-19 at 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S3.Studium S.r.l.</dc:creator>
  <cp:keywords/>
  <dc:description/>
  <cp:lastModifiedBy>Ufficio Progetti</cp:lastModifiedBy>
  <cp:revision>52</cp:revision>
  <cp:lastPrinted>2020-07-14T09:26:00Z</cp:lastPrinted>
  <dcterms:created xsi:type="dcterms:W3CDTF">2021-07-08T06:40:00Z</dcterms:created>
  <dcterms:modified xsi:type="dcterms:W3CDTF">2026-08-04T17:16:00Z</dcterms:modified>
</cp:coreProperties>
</file>